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FB7B8" w14:textId="77777777" w:rsidR="00617D21" w:rsidRPr="0057498F" w:rsidRDefault="003E080E" w:rsidP="00617D21">
      <w:pPr>
        <w:pageBreakBefore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Załącznik nr 1</w:t>
      </w:r>
      <w:r w:rsidR="00617D21" w:rsidRPr="0057498F">
        <w:rPr>
          <w:rFonts w:ascii="Arial" w:hAnsi="Arial" w:cs="Arial"/>
          <w:b/>
          <w:color w:val="000000" w:themeColor="text1"/>
          <w:sz w:val="22"/>
          <w:szCs w:val="22"/>
        </w:rPr>
        <w:t xml:space="preserve"> do Zapytania ofertowego </w:t>
      </w:r>
    </w:p>
    <w:p w14:paraId="3C37C78A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2EECDBA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E57352E" w14:textId="77777777" w:rsidR="00617D21" w:rsidRPr="0057498F" w:rsidRDefault="0057498F" w:rsidP="00617D21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</w:t>
      </w:r>
      <w:r w:rsidR="00B05454">
        <w:rPr>
          <w:rFonts w:ascii="Arial" w:eastAsia="Calibri" w:hAnsi="Arial" w:cs="Arial"/>
          <w:color w:val="000000" w:themeColor="text1"/>
          <w:sz w:val="22"/>
          <w:szCs w:val="22"/>
        </w:rPr>
        <w:t>……………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t xml:space="preserve">………                         </w:t>
      </w:r>
    </w:p>
    <w:p w14:paraId="52A01308" w14:textId="77777777" w:rsidR="00617D21" w:rsidRPr="0057498F" w:rsidRDefault="00617D2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/firma/imię i nazwisko/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="00557F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57FAA">
        <w:rPr>
          <w:rFonts w:ascii="Arial" w:hAnsi="Arial" w:cs="Arial"/>
          <w:color w:val="000000" w:themeColor="text1"/>
          <w:sz w:val="22"/>
          <w:szCs w:val="22"/>
        </w:rPr>
        <w:tab/>
      </w:r>
      <w:r w:rsidR="00557FAA">
        <w:rPr>
          <w:rFonts w:ascii="Arial" w:hAnsi="Arial" w:cs="Arial"/>
          <w:color w:val="000000" w:themeColor="text1"/>
          <w:sz w:val="22"/>
          <w:szCs w:val="22"/>
        </w:rPr>
        <w:tab/>
      </w:r>
      <w:r w:rsidR="00050CC1" w:rsidRPr="0057498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206F445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FD5D727" w14:textId="77777777" w:rsidR="00617D21" w:rsidRPr="0057498F" w:rsidRDefault="00617D2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  <w:r w:rsidRPr="0057498F"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…………………………………………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>………………..</w:t>
      </w:r>
    </w:p>
    <w:p w14:paraId="09ABD614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04067C1" w14:textId="77777777" w:rsidR="00050CC1" w:rsidRPr="0057498F" w:rsidRDefault="00050CC1" w:rsidP="00617D21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1D90A36" w14:textId="77777777" w:rsidR="00617D21" w:rsidRPr="0057498F" w:rsidRDefault="00617D21" w:rsidP="00617D21">
      <w:pPr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eastAsia="Calibri" w:hAnsi="Arial" w:cs="Arial"/>
          <w:color w:val="000000" w:themeColor="text1"/>
          <w:sz w:val="22"/>
          <w:szCs w:val="22"/>
        </w:rPr>
        <w:t>……………………………………………………………</w:t>
      </w:r>
    </w:p>
    <w:p w14:paraId="5E69B52C" w14:textId="77777777" w:rsidR="00617D21" w:rsidRPr="0057498F" w:rsidRDefault="00617D21" w:rsidP="00617D21">
      <w:pPr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/adres/</w:t>
      </w:r>
    </w:p>
    <w:p w14:paraId="185846FB" w14:textId="77777777" w:rsidR="00050CC1" w:rsidRPr="0057498F" w:rsidRDefault="00050CC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DA7D78A" w14:textId="77777777" w:rsidR="00617D21" w:rsidRPr="0057498F" w:rsidRDefault="003E080E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OFERTA WYKONANIA USŁUGI</w:t>
      </w:r>
    </w:p>
    <w:p w14:paraId="7B048020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6B45843" w14:textId="77777777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do COLLEGIUM PROGRESSUS</w:t>
      </w:r>
    </w:p>
    <w:p w14:paraId="7FAB004A" w14:textId="77777777" w:rsidR="00617D21" w:rsidRPr="0057498F" w:rsidRDefault="0057498F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33-318 Gródek n</w:t>
      </w:r>
      <w:r w:rsidR="00617D21" w:rsidRPr="0057498F">
        <w:rPr>
          <w:rFonts w:ascii="Arial" w:hAnsi="Arial" w:cs="Arial"/>
          <w:b/>
          <w:color w:val="000000" w:themeColor="text1"/>
          <w:sz w:val="22"/>
          <w:szCs w:val="22"/>
        </w:rPr>
        <w:t>ad Dunajcem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28</w:t>
      </w:r>
    </w:p>
    <w:p w14:paraId="5E37241F" w14:textId="39E27662" w:rsidR="00617D21" w:rsidRPr="0057498F" w:rsidRDefault="00617D21" w:rsidP="00617D21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Biuro</w:t>
      </w:r>
      <w:r w:rsidR="00C0362A">
        <w:rPr>
          <w:rFonts w:ascii="Arial" w:hAnsi="Arial" w:cs="Arial"/>
          <w:b/>
          <w:color w:val="000000" w:themeColor="text1"/>
          <w:sz w:val="22"/>
          <w:szCs w:val="22"/>
        </w:rPr>
        <w:t xml:space="preserve"> projekt</w:t>
      </w:r>
      <w:r w:rsidR="0057498F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57498F">
        <w:rPr>
          <w:rFonts w:ascii="Arial" w:hAnsi="Arial" w:cs="Arial"/>
          <w:b/>
          <w:color w:val="000000" w:themeColor="text1"/>
          <w:sz w:val="22"/>
          <w:szCs w:val="22"/>
        </w:rPr>
        <w:t>: ul. Ogrodowa 39, 33-300 Nowy Sącz</w:t>
      </w:r>
    </w:p>
    <w:p w14:paraId="0471A23D" w14:textId="77777777" w:rsidR="00617D21" w:rsidRPr="0057498F" w:rsidRDefault="00617D21" w:rsidP="00617D21">
      <w:pPr>
        <w:suppressAutoHyphens w:val="0"/>
        <w:spacing w:after="20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669C3FF" w14:textId="2B00D76B" w:rsidR="003E080E" w:rsidRPr="00557FAA" w:rsidRDefault="00617D21" w:rsidP="00557FAA">
      <w:pPr>
        <w:tabs>
          <w:tab w:val="left" w:pos="567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Odpowiadając na zaproszenie do złożenia oferty na</w:t>
      </w:r>
      <w:r w:rsidR="003E080E" w:rsidRPr="0057498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57FAA">
        <w:rPr>
          <w:rFonts w:ascii="Arial" w:hAnsi="Arial" w:cs="Arial"/>
          <w:color w:val="000000" w:themeColor="text1"/>
          <w:sz w:val="22"/>
          <w:szCs w:val="22"/>
        </w:rPr>
        <w:t xml:space="preserve">Zapytanie ofertowe </w:t>
      </w:r>
      <w:r w:rsidR="00557FAA" w:rsidRPr="00166F3E">
        <w:rPr>
          <w:rFonts w:ascii="Arial" w:hAnsi="Arial" w:cs="Arial"/>
          <w:b/>
          <w:bCs/>
          <w:color w:val="auto"/>
          <w:sz w:val="22"/>
          <w:szCs w:val="22"/>
        </w:rPr>
        <w:t xml:space="preserve">Nr </w:t>
      </w:r>
      <w:r w:rsidR="004C1429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="005457AD"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="00557FAA" w:rsidRPr="00166F3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z dnia </w:t>
      </w:r>
      <w:r w:rsidR="005457AD">
        <w:rPr>
          <w:rFonts w:ascii="Arial" w:hAnsi="Arial" w:cs="Arial"/>
          <w:b/>
          <w:color w:val="auto"/>
          <w:sz w:val="22"/>
          <w:szCs w:val="22"/>
        </w:rPr>
        <w:t>11.03</w:t>
      </w:r>
      <w:r w:rsidR="00541A9E">
        <w:rPr>
          <w:rFonts w:ascii="Arial" w:hAnsi="Arial" w:cs="Arial"/>
          <w:b/>
          <w:color w:val="auto"/>
          <w:sz w:val="22"/>
          <w:szCs w:val="22"/>
        </w:rPr>
        <w:t>.2026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 r. </w:t>
      </w:r>
      <w:r w:rsidR="00557FAA" w:rsidRPr="00166F3E">
        <w:rPr>
          <w:rFonts w:ascii="Arial" w:hAnsi="Arial" w:cs="Arial"/>
          <w:color w:val="auto"/>
          <w:sz w:val="22"/>
          <w:szCs w:val="22"/>
        </w:rPr>
        <w:t>w ramach</w:t>
      </w:r>
      <w:r w:rsidR="00557FAA" w:rsidRPr="00166F3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57FAA" w:rsidRPr="00166F3E">
        <w:rPr>
          <w:rFonts w:ascii="Arial" w:hAnsi="Arial" w:cs="Arial"/>
          <w:color w:val="auto"/>
          <w:sz w:val="22"/>
          <w:szCs w:val="22"/>
        </w:rPr>
        <w:t xml:space="preserve">projektu pt. „Kompleksowy Program Reintegracji Społecznej </w:t>
      </w:r>
      <w:r w:rsidR="00557FAA" w:rsidRPr="00557FAA">
        <w:rPr>
          <w:rFonts w:ascii="Arial" w:hAnsi="Arial" w:cs="Arial"/>
          <w:color w:val="000000" w:themeColor="text1"/>
          <w:sz w:val="22"/>
          <w:szCs w:val="22"/>
        </w:rPr>
        <w:t>i Zawodowej Mieszkańców Subregionu Sądeckiego Metamorfozy 2”, nr projektu FEMP.06.16-IP.02-0090/23. Projekt dofinansowany jest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="00F602A2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602A2" w:rsidRPr="00F602A2">
        <w:rPr>
          <w:rFonts w:ascii="Arial" w:hAnsi="Arial" w:cs="Arial"/>
          <w:b/>
          <w:color w:val="000000" w:themeColor="text1"/>
          <w:sz w:val="22"/>
          <w:szCs w:val="22"/>
        </w:rPr>
        <w:t>Zadanie</w:t>
      </w:r>
      <w:r w:rsidR="00F602A2" w:rsidRPr="00F602A2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#</w:t>
      </w:r>
      <w:r w:rsidR="00F602A2" w:rsidRPr="00F602A2">
        <w:rPr>
          <w:rFonts w:ascii="Arial" w:hAnsi="Arial" w:cs="Arial"/>
          <w:b/>
          <w:color w:val="000000" w:themeColor="text1"/>
          <w:sz w:val="22"/>
          <w:szCs w:val="22"/>
        </w:rPr>
        <w:t xml:space="preserve"> I,  II</w:t>
      </w:r>
    </w:p>
    <w:p w14:paraId="7290CC33" w14:textId="77777777" w:rsidR="002A648D" w:rsidRPr="0057498F" w:rsidRDefault="002A648D" w:rsidP="00617D21">
      <w:pPr>
        <w:tabs>
          <w:tab w:val="left" w:pos="567"/>
        </w:tabs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 w:bidi="hi-IN"/>
        </w:rPr>
      </w:pPr>
    </w:p>
    <w:p w14:paraId="37F6B411" w14:textId="77777777" w:rsidR="00617D21" w:rsidRPr="0057498F" w:rsidRDefault="00617D21" w:rsidP="00617D21">
      <w:pPr>
        <w:suppressAutoHyphens w:val="0"/>
        <w:spacing w:after="200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66CD9D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……………………………….…………………………………………</w:t>
      </w:r>
      <w:r w:rsidR="00557FAA">
        <w:rPr>
          <w:rFonts w:ascii="Arial" w:hAnsi="Arial" w:cs="Arial"/>
          <w:sz w:val="22"/>
          <w:szCs w:val="22"/>
        </w:rPr>
        <w:t>...</w:t>
      </w:r>
      <w:r w:rsidRPr="0057498F">
        <w:rPr>
          <w:rFonts w:ascii="Arial" w:hAnsi="Arial" w:cs="Arial"/>
          <w:sz w:val="22"/>
          <w:szCs w:val="22"/>
        </w:rPr>
        <w:t>………………………………</w:t>
      </w:r>
    </w:p>
    <w:p w14:paraId="18EAC6EC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/imię i nazwisko/nazwa i adres Wykonawcy/</w:t>
      </w:r>
    </w:p>
    <w:p w14:paraId="01DDF8C5" w14:textId="77777777" w:rsidR="003E080E" w:rsidRPr="0057498F" w:rsidRDefault="00557FAA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N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umer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telefonu: …………………</w:t>
      </w:r>
      <w:r>
        <w:rPr>
          <w:rFonts w:ascii="Arial" w:hAnsi="Arial" w:cs="Arial"/>
          <w:sz w:val="22"/>
          <w:szCs w:val="22"/>
          <w:lang w:val="es-ES_tradnl"/>
        </w:rPr>
        <w:t>........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…………………</w:t>
      </w:r>
      <w:r>
        <w:rPr>
          <w:rFonts w:ascii="Arial" w:hAnsi="Arial" w:cs="Arial"/>
          <w:sz w:val="22"/>
          <w:szCs w:val="22"/>
          <w:lang w:val="es-ES_tradnl"/>
        </w:rPr>
        <w:t>....</w:t>
      </w:r>
      <w:r w:rsidR="003E080E" w:rsidRPr="0057498F">
        <w:rPr>
          <w:rFonts w:ascii="Arial" w:hAnsi="Arial" w:cs="Arial"/>
          <w:sz w:val="22"/>
          <w:szCs w:val="22"/>
          <w:lang w:val="es-ES_tradnl"/>
        </w:rPr>
        <w:t>………………………………………….</w:t>
      </w:r>
    </w:p>
    <w:p w14:paraId="3B9D5769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e-mail: …………………………………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…………………………………………..</w:t>
      </w:r>
    </w:p>
    <w:p w14:paraId="1E2F39AE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  <w:r w:rsidRPr="0057498F">
        <w:rPr>
          <w:rFonts w:ascii="Arial" w:hAnsi="Arial" w:cs="Arial"/>
          <w:sz w:val="22"/>
          <w:szCs w:val="22"/>
          <w:lang w:val="es-ES_tradnl"/>
        </w:rPr>
        <w:t>PESEL*:</w:t>
      </w:r>
      <w:r w:rsidR="00557FAA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</w:t>
      </w:r>
      <w:r w:rsidR="00557FAA">
        <w:rPr>
          <w:rFonts w:ascii="Arial" w:hAnsi="Arial" w:cs="Arial"/>
          <w:sz w:val="22"/>
          <w:szCs w:val="22"/>
          <w:lang w:val="es-ES_tradnl"/>
        </w:rPr>
        <w:t>....</w:t>
      </w:r>
      <w:r w:rsidRPr="0057498F">
        <w:rPr>
          <w:rFonts w:ascii="Arial" w:hAnsi="Arial" w:cs="Arial"/>
          <w:sz w:val="22"/>
          <w:szCs w:val="22"/>
          <w:lang w:val="es-ES_tradnl"/>
        </w:rPr>
        <w:t>…………………………………….……..</w:t>
      </w:r>
    </w:p>
    <w:p w14:paraId="14C48D39" w14:textId="77777777" w:rsidR="003E080E" w:rsidRPr="0057498F" w:rsidRDefault="003E080E" w:rsidP="00050CC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NIP**:</w:t>
      </w:r>
      <w:r w:rsidRPr="0057498F">
        <w:rPr>
          <w:rFonts w:ascii="Arial" w:hAnsi="Arial" w:cs="Arial"/>
          <w:sz w:val="22"/>
          <w:szCs w:val="22"/>
        </w:rPr>
        <w:tab/>
        <w:t>………………………………………</w:t>
      </w:r>
      <w:r w:rsidR="00557FAA">
        <w:rPr>
          <w:rFonts w:ascii="Arial" w:hAnsi="Arial" w:cs="Arial"/>
          <w:sz w:val="22"/>
          <w:szCs w:val="22"/>
        </w:rPr>
        <w:t>………...</w:t>
      </w:r>
      <w:r w:rsidRPr="0057498F">
        <w:rPr>
          <w:rFonts w:ascii="Arial" w:hAnsi="Arial" w:cs="Arial"/>
          <w:sz w:val="22"/>
          <w:szCs w:val="22"/>
        </w:rPr>
        <w:t>…………………..……………………………..</w:t>
      </w:r>
    </w:p>
    <w:p w14:paraId="536A8259" w14:textId="77777777" w:rsidR="003E080E" w:rsidRPr="0057498F" w:rsidRDefault="003E080E" w:rsidP="00617D21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817647A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* dotyczy osoby fizycznej nieprowadzącej działalności gospodarczej</w:t>
      </w:r>
    </w:p>
    <w:p w14:paraId="7476757B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** dotyczy osoby prawnej, osoby fizycznej prowadzącej działalność gospodarczą</w:t>
      </w:r>
    </w:p>
    <w:p w14:paraId="7F85F5BA" w14:textId="7777777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  <w:r w:rsidRPr="0057498F">
        <w:rPr>
          <w:rFonts w:ascii="Arial" w:hAnsi="Arial" w:cs="Arial"/>
          <w:i/>
          <w:sz w:val="22"/>
          <w:szCs w:val="22"/>
        </w:rPr>
        <w:t># niepotrzebne skreślić</w:t>
      </w:r>
    </w:p>
    <w:p w14:paraId="5AECA085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</w:p>
    <w:p w14:paraId="42D6FC9C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i/>
          <w:sz w:val="22"/>
          <w:szCs w:val="22"/>
        </w:rPr>
      </w:pPr>
    </w:p>
    <w:p w14:paraId="4CA5D4E6" w14:textId="5421A2C7" w:rsidR="003E080E" w:rsidRPr="0057498F" w:rsidRDefault="003E080E" w:rsidP="00272D76">
      <w:pPr>
        <w:pStyle w:val="Akapitzlist"/>
        <w:numPr>
          <w:ilvl w:val="0"/>
          <w:numId w:val="10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 xml:space="preserve">Oferuję wykonanie </w:t>
      </w:r>
      <w:r w:rsidR="00A33792">
        <w:rPr>
          <w:rFonts w:ascii="Arial" w:hAnsi="Arial" w:cs="Arial"/>
          <w:sz w:val="22"/>
          <w:szCs w:val="22"/>
        </w:rPr>
        <w:t>zamówienia stanowiącego wynagrodzenie</w:t>
      </w:r>
      <w:r w:rsidR="008C7696">
        <w:rPr>
          <w:rFonts w:ascii="Arial" w:hAnsi="Arial" w:cs="Arial"/>
          <w:sz w:val="22"/>
          <w:szCs w:val="22"/>
        </w:rPr>
        <w:t xml:space="preserve"> </w:t>
      </w:r>
      <w:r w:rsidR="008C7696" w:rsidRPr="00616D3B">
        <w:rPr>
          <w:rFonts w:ascii="Arial" w:hAnsi="Arial" w:cs="Arial"/>
          <w:sz w:val="22"/>
          <w:szCs w:val="22"/>
        </w:rPr>
        <w:t>ryczałtowe</w:t>
      </w:r>
      <w:r w:rsidR="00A33792">
        <w:rPr>
          <w:rFonts w:ascii="Arial" w:hAnsi="Arial" w:cs="Arial"/>
          <w:sz w:val="22"/>
          <w:szCs w:val="22"/>
        </w:rPr>
        <w:t xml:space="preserve">, maksymalne za wykonanie </w:t>
      </w:r>
      <w:r w:rsidR="00F602A2">
        <w:rPr>
          <w:rFonts w:ascii="Arial" w:hAnsi="Arial" w:cs="Arial"/>
          <w:sz w:val="22"/>
          <w:szCs w:val="22"/>
        </w:rPr>
        <w:t>usługi stanowiącej przedmiot zamówienia na warunkach</w:t>
      </w:r>
      <w:r w:rsidR="00A33792">
        <w:rPr>
          <w:rFonts w:ascii="Arial" w:hAnsi="Arial" w:cs="Arial"/>
          <w:sz w:val="22"/>
          <w:szCs w:val="22"/>
        </w:rPr>
        <w:t>:</w:t>
      </w:r>
      <w:r w:rsidRPr="0057498F">
        <w:rPr>
          <w:rFonts w:ascii="Arial" w:hAnsi="Arial" w:cs="Arial"/>
          <w:sz w:val="22"/>
          <w:szCs w:val="22"/>
        </w:rPr>
        <w:t xml:space="preserve"> </w:t>
      </w:r>
    </w:p>
    <w:p w14:paraId="10E5486F" w14:textId="2484C5F7" w:rsidR="003E080E" w:rsidRPr="0057498F" w:rsidRDefault="003E080E" w:rsidP="003E080E">
      <w:pPr>
        <w:tabs>
          <w:tab w:val="left" w:pos="567"/>
        </w:tabs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47188BBD" w14:textId="67C3CCCF" w:rsidR="003E080E" w:rsidRPr="0057498F" w:rsidRDefault="00F602A2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F602A2">
        <w:rPr>
          <w:rFonts w:ascii="Arial" w:hAnsi="Arial" w:cs="Arial"/>
          <w:b/>
          <w:i/>
          <w:sz w:val="22"/>
          <w:szCs w:val="22"/>
          <w:u w:val="single"/>
        </w:rPr>
        <w:t>UWAGA! wypełnić w ramach Zadania, na które jest składana oferta:</w:t>
      </w:r>
    </w:p>
    <w:p w14:paraId="13B59B18" w14:textId="77777777" w:rsidR="00272D76" w:rsidRPr="0057498F" w:rsidRDefault="00272D76" w:rsidP="003E080E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864"/>
        <w:gridCol w:w="1046"/>
        <w:gridCol w:w="1200"/>
        <w:gridCol w:w="2013"/>
        <w:gridCol w:w="2001"/>
        <w:gridCol w:w="2164"/>
      </w:tblGrid>
      <w:tr w:rsidR="003E080E" w:rsidRPr="0057498F" w14:paraId="2EECF8B2" w14:textId="77777777" w:rsidTr="00A33792">
        <w:trPr>
          <w:trHeight w:val="892"/>
          <w:jc w:val="center"/>
        </w:trPr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E599" w:themeFill="accent4" w:themeFillTint="66"/>
            <w:tcMar>
              <w:left w:w="108" w:type="dxa"/>
            </w:tcMar>
            <w:vAlign w:val="center"/>
          </w:tcPr>
          <w:p w14:paraId="390B9B7F" w14:textId="77777777" w:rsidR="003E080E" w:rsidRPr="0057498F" w:rsidRDefault="00272D76" w:rsidP="003447AE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lastRenderedPageBreak/>
              <w:t>Przedmiot zamówienia</w:t>
            </w:r>
          </w:p>
        </w:tc>
        <w:tc>
          <w:tcPr>
            <w:tcW w:w="737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E599" w:themeFill="accent4" w:themeFillTint="66"/>
            <w:vAlign w:val="center"/>
          </w:tcPr>
          <w:p w14:paraId="0D591E52" w14:textId="5D5871DC" w:rsidR="003E080E" w:rsidRPr="0057498F" w:rsidRDefault="00A33792" w:rsidP="000D377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O</w:t>
            </w:r>
            <w:r w:rsidRPr="00A3379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rganizacja i przeprowadzenie </w:t>
            </w:r>
            <w:r w:rsidR="00F602A2" w:rsidRPr="00F602A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      </w:r>
          </w:p>
        </w:tc>
      </w:tr>
      <w:tr w:rsidR="00F602A2" w:rsidRPr="0057498F" w14:paraId="7D1F3D0F" w14:textId="77777777" w:rsidTr="004C1429">
        <w:trPr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23E6B894" w14:textId="77777777" w:rsidR="00A602D3" w:rsidRPr="00166F3E" w:rsidRDefault="003E080E" w:rsidP="00A602D3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L</w:t>
            </w:r>
            <w:r w:rsidR="00A602D3"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</w:t>
            </w: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.</w:t>
            </w:r>
          </w:p>
          <w:p w14:paraId="540D9463" w14:textId="0067A317" w:rsidR="00A602D3" w:rsidRPr="00166F3E" w:rsidRDefault="00A602D3" w:rsidP="00A602D3">
            <w:pPr>
              <w:spacing w:after="200" w:line="360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(kol.1)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06A7658A" w14:textId="62280627" w:rsidR="00A33792" w:rsidRDefault="003E080E" w:rsidP="00A602D3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Zakres przedmiotu </w:t>
            </w:r>
            <w:r w:rsidR="00A33792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zamówienia</w:t>
            </w:r>
            <w:r w:rsidR="00F602A2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:</w:t>
            </w:r>
          </w:p>
          <w:p w14:paraId="28027DFF" w14:textId="25323915" w:rsidR="00A602D3" w:rsidRPr="00166F3E" w:rsidRDefault="00F602A2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A602D3"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(kol.2)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4D205470" w14:textId="761C72DB" w:rsidR="003E080E" w:rsidRPr="00166F3E" w:rsidRDefault="00B01E52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Przewidywana maksymalna liczba osób</w:t>
            </w:r>
          </w:p>
          <w:p w14:paraId="02A865EC" w14:textId="7C010B4A" w:rsidR="00A602D3" w:rsidRPr="00166F3E" w:rsidRDefault="00A602D3" w:rsidP="003447A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166F3E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(kol.3)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18E6BACC" w14:textId="3E020FBA" w:rsidR="00B01E52" w:rsidRPr="00EA17C9" w:rsidRDefault="003E080E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Cena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jednostkowa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brutto za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przeprowadzenie szkolenia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/kurs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u dla 1 osoby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</w:p>
          <w:p w14:paraId="0385524D" w14:textId="7901B8D7" w:rsidR="003E080E" w:rsidRPr="00EA17C9" w:rsidRDefault="003E080E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zł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)</w:t>
            </w:r>
          </w:p>
          <w:p w14:paraId="521D02D2" w14:textId="77777777" w:rsidR="00F602A2" w:rsidRPr="00EA17C9" w:rsidRDefault="00F602A2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115AD0C0" w14:textId="05C6389B" w:rsidR="00A602D3" w:rsidRPr="00EA17C9" w:rsidRDefault="00A602D3" w:rsidP="00B778B8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(kol.4)</w:t>
            </w: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 w:themeFill="accent4" w:themeFillTint="33"/>
            <w:tcMar>
              <w:left w:w="108" w:type="dxa"/>
            </w:tcMar>
            <w:vAlign w:val="center"/>
          </w:tcPr>
          <w:p w14:paraId="2FFFB8EA" w14:textId="26210046" w:rsidR="00B01E52" w:rsidRPr="00EA17C9" w:rsidRDefault="003E080E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Maksymalna wartość brutto 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usługi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= cena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jednostkowa 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brutto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za 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przeprowadzenie szkolenia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/kurs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u dla 1 osoby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A602D3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 4)</w:t>
            </w: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x </w:t>
            </w:r>
            <w:r w:rsidR="00B01E5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maksymalna liczba osób (kol.3)</w:t>
            </w:r>
          </w:p>
          <w:p w14:paraId="597281B4" w14:textId="77777777" w:rsidR="00B01E52" w:rsidRPr="00EA17C9" w:rsidRDefault="00B01E52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71893729" w14:textId="5B2B5F0D" w:rsidR="003E080E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 xml:space="preserve"> </w:t>
            </w:r>
            <w:r w:rsidR="003E080E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</w:t>
            </w:r>
            <w:r w:rsidR="00F602A2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zł</w:t>
            </w:r>
            <w:r w:rsidR="003E080E"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)</w:t>
            </w:r>
          </w:p>
          <w:p w14:paraId="1E177EF7" w14:textId="77777777" w:rsidR="00A602D3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</w:p>
          <w:p w14:paraId="64070A33" w14:textId="606F748F" w:rsidR="00A602D3" w:rsidRPr="00EA17C9" w:rsidRDefault="00A602D3" w:rsidP="00D010FB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EA17C9"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  <w:t>(kol. 5)</w:t>
            </w:r>
          </w:p>
        </w:tc>
      </w:tr>
      <w:tr w:rsidR="00B01E52" w:rsidRPr="0057498F" w14:paraId="11ABE3F4" w14:textId="77777777" w:rsidTr="004C1429">
        <w:trPr>
          <w:trHeight w:val="1049"/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76764A" w14:textId="2EA0FC9E" w:rsidR="003E080E" w:rsidRPr="0057498F" w:rsidRDefault="003E080E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A4C8E2" w14:textId="5DEE89C9" w:rsidR="003E080E" w:rsidRPr="0057498F" w:rsidRDefault="00F602A2" w:rsidP="00541A9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 w:rsidRPr="00F602A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Organizacja i przeprowadzenie szkolenia/kursu </w:t>
            </w:r>
            <w:r w:rsidR="00541A9E">
              <w:rPr>
                <w:rFonts w:ascii="Arial" w:hAnsi="Arial" w:cs="Arial"/>
                <w:color w:val="000000" w:themeColor="text1"/>
                <w:sz w:val="22"/>
                <w:szCs w:val="22"/>
              </w:rPr>
              <w:t>pracownika biurowego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BB2AF8" w14:textId="2300CF7E" w:rsidR="003E080E" w:rsidRPr="00B01E52" w:rsidRDefault="00541A9E" w:rsidP="00B01E52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3 osoby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6C2DA8" w14:textId="3A485A1B" w:rsidR="003E080E" w:rsidRPr="0057498F" w:rsidRDefault="003E080E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1205D66" w14:textId="77777777" w:rsidR="003E080E" w:rsidRPr="0057498F" w:rsidRDefault="003E080E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  <w:tr w:rsidR="005457AD" w:rsidRPr="0057498F" w14:paraId="4B7CFB2E" w14:textId="77777777" w:rsidTr="004C1429">
        <w:trPr>
          <w:trHeight w:val="1049"/>
          <w:jc w:val="center"/>
        </w:trPr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20805D" w14:textId="22D59CF9" w:rsidR="005457AD" w:rsidRPr="0057498F" w:rsidRDefault="005457AD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sz w:val="22"/>
                <w:szCs w:val="22"/>
                <w:lang w:eastAsia="zh-CN" w:bidi="hi-IN"/>
              </w:rPr>
              <w:t>2</w:t>
            </w:r>
          </w:p>
        </w:tc>
        <w:tc>
          <w:tcPr>
            <w:tcW w:w="22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E94B6C" w14:textId="1EC50B98" w:rsidR="005457AD" w:rsidRDefault="005457AD" w:rsidP="00541A9E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1429">
              <w:rPr>
                <w:rFonts w:ascii="Arial" w:hAnsi="Arial" w:cs="Arial"/>
                <w:color w:val="auto"/>
                <w:sz w:val="22"/>
                <w:szCs w:val="22"/>
              </w:rPr>
              <w:t>Organizacja i przeprowadzenie szkolenia/kursu obsługi komputera i umiejętności cyfrowych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9FF4DB1" w14:textId="085A877C" w:rsidR="005457AD" w:rsidRDefault="005457AD" w:rsidP="00B01E52">
            <w:pPr>
              <w:spacing w:after="200" w:line="360" w:lineRule="auto"/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5 osób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25468E0" w14:textId="77777777" w:rsidR="005457AD" w:rsidRPr="0057498F" w:rsidRDefault="005457AD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483097" w14:textId="77777777" w:rsidR="005457AD" w:rsidRPr="0057498F" w:rsidRDefault="005457AD" w:rsidP="00B01E52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  <w:tr w:rsidR="005457AD" w:rsidRPr="0057498F" w14:paraId="57992EE3" w14:textId="77777777" w:rsidTr="004C1429">
        <w:trPr>
          <w:trHeight w:val="996"/>
          <w:jc w:val="center"/>
        </w:trPr>
        <w:tc>
          <w:tcPr>
            <w:tcW w:w="712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</w:tcMar>
            <w:vAlign w:val="center"/>
          </w:tcPr>
          <w:p w14:paraId="74B45193" w14:textId="2BB2DD67" w:rsidR="005457AD" w:rsidRPr="00F602A2" w:rsidRDefault="005457AD" w:rsidP="00F602A2">
            <w:pPr>
              <w:spacing w:before="240" w:after="200" w:line="360" w:lineRule="auto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  <w:lang w:eastAsia="zh-CN" w:bidi="hi-IN"/>
              </w:rPr>
            </w:pP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RAZEM </w:t>
            </w:r>
            <w:r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CENA OFERTOWA</w:t>
            </w:r>
            <w:r w:rsidRPr="0057498F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 xml:space="preserve"> BRUTTO </w:t>
            </w:r>
            <w:r w:rsidRPr="00F602A2">
              <w:rPr>
                <w:rFonts w:ascii="Arial" w:hAnsi="Arial" w:cs="Arial"/>
                <w:b/>
                <w:sz w:val="22"/>
                <w:szCs w:val="22"/>
                <w:lang w:eastAsia="zh-CN" w:bidi="hi-IN"/>
              </w:rPr>
              <w:t>(liczbowo i słownie- przy wzięciu pod uwagę wszystkich części zamówienia, na które jest składana oferta):</w:t>
            </w:r>
          </w:p>
        </w:tc>
        <w:tc>
          <w:tcPr>
            <w:tcW w:w="216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AA62B2" w14:textId="08CDB02D" w:rsidR="005457AD" w:rsidRPr="0057498F" w:rsidRDefault="005457AD" w:rsidP="003447AE">
            <w:pPr>
              <w:rPr>
                <w:rFonts w:ascii="Arial" w:hAnsi="Arial" w:cs="Arial"/>
                <w:sz w:val="22"/>
                <w:szCs w:val="22"/>
                <w:shd w:val="clear" w:color="auto" w:fill="FFFF00"/>
                <w:lang w:eastAsia="zh-CN" w:bidi="hi-IN"/>
              </w:rPr>
            </w:pPr>
          </w:p>
        </w:tc>
      </w:tr>
    </w:tbl>
    <w:p w14:paraId="2AA8ADB5" w14:textId="77777777" w:rsidR="003E080E" w:rsidRPr="0057498F" w:rsidRDefault="003E080E" w:rsidP="006C58F3">
      <w:pPr>
        <w:jc w:val="both"/>
        <w:rPr>
          <w:rFonts w:ascii="Arial" w:hAnsi="Arial" w:cs="Arial"/>
          <w:b/>
          <w:sz w:val="22"/>
          <w:szCs w:val="22"/>
        </w:rPr>
      </w:pPr>
    </w:p>
    <w:p w14:paraId="21AD45DD" w14:textId="77777777" w:rsidR="003E080E" w:rsidRPr="0057498F" w:rsidRDefault="003E080E" w:rsidP="003E080E">
      <w:pPr>
        <w:jc w:val="both"/>
        <w:rPr>
          <w:rFonts w:ascii="Arial" w:hAnsi="Arial" w:cs="Arial"/>
          <w:b/>
          <w:sz w:val="22"/>
          <w:szCs w:val="22"/>
        </w:rPr>
      </w:pPr>
      <w:r w:rsidRPr="0057498F">
        <w:rPr>
          <w:rFonts w:ascii="Arial" w:hAnsi="Arial" w:cs="Arial"/>
          <w:b/>
          <w:sz w:val="22"/>
          <w:szCs w:val="22"/>
        </w:rPr>
        <w:t>UWAGA! CENY – ZAOKRĄGLONE DO DWÓCH MIEJSC PO PRZECINKU.</w:t>
      </w:r>
    </w:p>
    <w:p w14:paraId="77D2A91D" w14:textId="77777777" w:rsidR="00D42D7B" w:rsidRDefault="00D42D7B" w:rsidP="003E080E">
      <w:pPr>
        <w:jc w:val="both"/>
        <w:rPr>
          <w:rFonts w:ascii="Arial" w:hAnsi="Arial" w:cs="Arial"/>
          <w:sz w:val="22"/>
          <w:szCs w:val="22"/>
        </w:rPr>
      </w:pPr>
    </w:p>
    <w:p w14:paraId="0F5DF68C" w14:textId="07E46E02" w:rsidR="003E080E" w:rsidRPr="00F370E9" w:rsidRDefault="003E080E" w:rsidP="00F370E9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370E9">
        <w:rPr>
          <w:rFonts w:ascii="Arial" w:hAnsi="Arial" w:cs="Arial"/>
          <w:sz w:val="22"/>
          <w:szCs w:val="22"/>
        </w:rPr>
        <w:t>Cena obejmuj</w:t>
      </w:r>
      <w:r w:rsidR="00F370E9" w:rsidRPr="00F370E9">
        <w:rPr>
          <w:rFonts w:ascii="Arial" w:hAnsi="Arial" w:cs="Arial"/>
          <w:sz w:val="22"/>
          <w:szCs w:val="22"/>
        </w:rPr>
        <w:t>e wartość przedmiotu zamówienia</w:t>
      </w:r>
      <w:r w:rsidR="00F370E9">
        <w:rPr>
          <w:rFonts w:ascii="Arial" w:hAnsi="Arial" w:cs="Arial"/>
          <w:sz w:val="22"/>
          <w:szCs w:val="22"/>
        </w:rPr>
        <w:t xml:space="preserve"> </w:t>
      </w:r>
      <w:r w:rsidR="00F370E9" w:rsidRPr="00F370E9">
        <w:rPr>
          <w:rFonts w:ascii="Arial" w:hAnsi="Arial" w:cs="Arial"/>
          <w:sz w:val="22"/>
          <w:szCs w:val="22"/>
        </w:rPr>
        <w:t xml:space="preserve">oraz </w:t>
      </w:r>
      <w:r w:rsidRPr="00F370E9">
        <w:rPr>
          <w:rFonts w:ascii="Arial" w:hAnsi="Arial" w:cs="Arial"/>
          <w:sz w:val="22"/>
          <w:szCs w:val="22"/>
        </w:rPr>
        <w:t>podatek VAT (o ile wynika to z odrębnych przepisów) i/lub wszystkie obciążenia z tytułu ubezpieczeń społecznych, ubezpieczeń zdrowotnych, funduszu pracy, funduszu gwarantowanych świadczeń pracowniczych, należnych podatków – jeżeli wystąpi obowiązek ich zapłacenia, na podstawie aktualnie</w:t>
      </w:r>
      <w:r w:rsidR="00F370E9" w:rsidRPr="00F370E9">
        <w:rPr>
          <w:rFonts w:ascii="Arial" w:hAnsi="Arial" w:cs="Arial"/>
          <w:sz w:val="22"/>
          <w:szCs w:val="22"/>
        </w:rPr>
        <w:t xml:space="preserve"> obowiązujących przepisów prawa.</w:t>
      </w:r>
    </w:p>
    <w:p w14:paraId="62969E9E" w14:textId="77777777" w:rsidR="003F7B36" w:rsidRDefault="003E080E" w:rsidP="003F7B36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Oświadczam/-y, że podane ceny stanowią jedyne świadczenie należne Wykonawcy za wykonanie zamówienia, w szczególności ceny obejmują wszystkie koszty potrzebne do wykonania zamówienia.</w:t>
      </w:r>
    </w:p>
    <w:p w14:paraId="2CC6863F" w14:textId="77777777" w:rsidR="00906721" w:rsidRDefault="003E080E" w:rsidP="003E080E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t>Oświadczam/-y, że zapoznałam/-em/-liśmy się ze wszystkimi warunkami zawartymi w Zapytaniu ofertowym i akceptuję/-</w:t>
      </w:r>
      <w:proofErr w:type="spellStart"/>
      <w:r w:rsidRPr="00906721">
        <w:rPr>
          <w:rFonts w:ascii="Arial" w:hAnsi="Arial" w:cs="Arial"/>
          <w:sz w:val="22"/>
          <w:szCs w:val="22"/>
        </w:rPr>
        <w:t>emy</w:t>
      </w:r>
      <w:proofErr w:type="spellEnd"/>
      <w:r w:rsidRPr="00906721">
        <w:rPr>
          <w:rFonts w:ascii="Arial" w:hAnsi="Arial" w:cs="Arial"/>
          <w:sz w:val="22"/>
          <w:szCs w:val="22"/>
        </w:rPr>
        <w:t xml:space="preserve"> ich treść.</w:t>
      </w:r>
    </w:p>
    <w:p w14:paraId="6D96B6F0" w14:textId="5718E9E4" w:rsidR="003E080E" w:rsidRPr="00906721" w:rsidRDefault="003E080E" w:rsidP="003E080E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906721">
        <w:rPr>
          <w:rFonts w:ascii="Arial" w:hAnsi="Arial" w:cs="Arial"/>
          <w:sz w:val="22"/>
          <w:szCs w:val="22"/>
        </w:rPr>
        <w:lastRenderedPageBreak/>
        <w:t>Oświadczam/-my, iż będę/będziemy związany/-i niniejszą ofertą 30 dni kalendarzowych licząc od dnia upływu terminu składania ofert.</w:t>
      </w:r>
    </w:p>
    <w:p w14:paraId="49F4FE50" w14:textId="77777777" w:rsidR="003E080E" w:rsidRPr="0057498F" w:rsidRDefault="003E080E" w:rsidP="003E080E">
      <w:pPr>
        <w:jc w:val="both"/>
        <w:rPr>
          <w:rFonts w:ascii="Arial" w:hAnsi="Arial" w:cs="Arial"/>
          <w:sz w:val="22"/>
          <w:szCs w:val="22"/>
        </w:rPr>
      </w:pPr>
    </w:p>
    <w:p w14:paraId="56CD16E8" w14:textId="2B5D606D" w:rsidR="00B70220" w:rsidRPr="0057498F" w:rsidRDefault="00B778B8" w:rsidP="00B70220">
      <w:pPr>
        <w:pStyle w:val="Akapitzlist"/>
        <w:numPr>
          <w:ilvl w:val="0"/>
          <w:numId w:val="10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/>
          <w:sz w:val="22"/>
          <w:szCs w:val="22"/>
        </w:rPr>
        <w:t>Oświadczam</w:t>
      </w:r>
      <w:r w:rsidR="00906721">
        <w:rPr>
          <w:rFonts w:ascii="Arial" w:hAnsi="Arial" w:cs="Arial"/>
          <w:color w:val="000000"/>
          <w:sz w:val="22"/>
          <w:szCs w:val="22"/>
        </w:rPr>
        <w:t>/-my</w:t>
      </w:r>
      <w:r w:rsidRPr="0057498F">
        <w:rPr>
          <w:rFonts w:ascii="Arial" w:hAnsi="Arial" w:cs="Arial"/>
          <w:color w:val="000000"/>
          <w:sz w:val="22"/>
          <w:szCs w:val="22"/>
        </w:rPr>
        <w:t xml:space="preserve">, iż usługę w ramach realizacji przedmiotu zamówienia </w:t>
      </w:r>
      <w:r w:rsidR="00490B5C" w:rsidRPr="00490B5C">
        <w:rPr>
          <w:rFonts w:ascii="Arial" w:hAnsi="Arial" w:cs="Arial"/>
          <w:color w:val="000000"/>
          <w:sz w:val="22"/>
          <w:szCs w:val="22"/>
        </w:rPr>
        <w:t>dla poszczególnych zadań będą realizowane przez następujące osoby przewidziane przeze mnie do realizacji zamówienia (zaznaczyć właściwe opcje, w zależności od ilości Zadań, na które została złożona oferta)</w:t>
      </w:r>
    </w:p>
    <w:p w14:paraId="088EB1FF" w14:textId="77777777" w:rsidR="00670830" w:rsidRPr="0057498F" w:rsidRDefault="00670830" w:rsidP="00B778B8">
      <w:pPr>
        <w:pStyle w:val="Akapitzlist"/>
        <w:tabs>
          <w:tab w:val="left" w:pos="284"/>
        </w:tabs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54F33E3" w14:textId="59E1CD25" w:rsidR="00B70220" w:rsidRPr="0057498F" w:rsidRDefault="00490B5C" w:rsidP="00B70220">
      <w:pPr>
        <w:pStyle w:val="Akapitzlist"/>
        <w:numPr>
          <w:ilvl w:val="0"/>
          <w:numId w:val="12"/>
        </w:numPr>
        <w:suppressAutoHyphens w:val="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Zadanie I:</w:t>
      </w:r>
    </w:p>
    <w:p w14:paraId="2A868AC5" w14:textId="77777777" w:rsidR="00B70220" w:rsidRPr="0057498F" w:rsidRDefault="00B70220" w:rsidP="00B70220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Imię i nazwisko:……………………………………………….</w:t>
      </w:r>
    </w:p>
    <w:p w14:paraId="3398C677" w14:textId="6C103F9E" w:rsidR="00485D75" w:rsidRPr="00485D75" w:rsidRDefault="00485D75" w:rsidP="004C1429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W/w osoba posiada ………………… (wpisać liczbę lat) doświadczenia zawodowego umożliwiającego</w:t>
      </w:r>
      <w:r w:rsidR="00DC1E15" w:rsidRPr="00485D75">
        <w:rPr>
          <w:rFonts w:ascii="Arial" w:hAnsi="Arial" w:cs="Arial"/>
          <w:color w:val="000000" w:themeColor="text1"/>
          <w:sz w:val="22"/>
          <w:szCs w:val="22"/>
        </w:rPr>
        <w:t xml:space="preserve"> przeprowadzenie</w:t>
      </w:r>
      <w:r w:rsidRPr="00485D75">
        <w:rPr>
          <w:rFonts w:ascii="Arial" w:hAnsi="Arial" w:cs="Arial"/>
          <w:color w:val="000000" w:themeColor="text1"/>
          <w:sz w:val="22"/>
          <w:szCs w:val="22"/>
        </w:rPr>
        <w:t xml:space="preserve"> szkolenia/kursu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w danej dziedzinie objętej przedmiotem zamówienia 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 xml:space="preserve">w ramach Zadania I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>lub podobnej rodzajowo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7029F2C" w14:textId="77777777" w:rsidR="00485D75" w:rsidRDefault="00485D75" w:rsidP="00F370E9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7B5D27D" w14:textId="60A7BB1A" w:rsidR="007028F9" w:rsidRDefault="007028F9" w:rsidP="007028F9">
      <w:pPr>
        <w:pStyle w:val="Akapitzlist"/>
        <w:ind w:left="851"/>
        <w:rPr>
          <w:rFonts w:ascii="Arial" w:hAnsi="Arial" w:cs="Arial"/>
          <w:i/>
          <w:color w:val="000000" w:themeColor="text1"/>
          <w:sz w:val="22"/>
          <w:szCs w:val="22"/>
        </w:rPr>
      </w:pPr>
      <w:r w:rsidRPr="007028F9">
        <w:rPr>
          <w:rFonts w:ascii="Arial" w:hAnsi="Arial" w:cs="Arial"/>
          <w:b/>
          <w:i/>
          <w:color w:val="000000" w:themeColor="text1"/>
          <w:sz w:val="22"/>
          <w:szCs w:val="22"/>
        </w:rPr>
        <w:t>Tytułem wyjaśnienia:</w:t>
      </w:r>
      <w:r w:rsidRPr="007028F9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="00490B5C" w:rsidRPr="00490B5C">
        <w:rPr>
          <w:rFonts w:ascii="Arial" w:hAnsi="Arial" w:cs="Arial"/>
          <w:i/>
          <w:color w:val="000000" w:themeColor="text1"/>
          <w:sz w:val="22"/>
          <w:szCs w:val="22"/>
        </w:rPr>
        <w:t xml:space="preserve">dla osoby przewidzianej do przeprowadzenia szkolenia/kursu </w:t>
      </w:r>
      <w:r w:rsidR="002E51FA">
        <w:rPr>
          <w:rFonts w:ascii="Arial" w:hAnsi="Arial" w:cs="Arial"/>
          <w:i/>
          <w:color w:val="000000" w:themeColor="text1"/>
          <w:sz w:val="22"/>
          <w:szCs w:val="22"/>
        </w:rPr>
        <w:t>pracownika biurowego</w:t>
      </w:r>
      <w:r w:rsidR="00490B5C" w:rsidRPr="00490B5C">
        <w:rPr>
          <w:rFonts w:ascii="Arial" w:hAnsi="Arial" w:cs="Arial"/>
          <w:i/>
          <w:color w:val="000000" w:themeColor="text1"/>
          <w:sz w:val="22"/>
          <w:szCs w:val="22"/>
        </w:rPr>
        <w:t xml:space="preserve"> pod uwagę będzie brane doświadczenie zawodowe zgodne z kierunkiem/zakresem szkolenia/kursu</w:t>
      </w:r>
    </w:p>
    <w:p w14:paraId="56704F35" w14:textId="77777777" w:rsidR="00490B5C" w:rsidRDefault="00490B5C" w:rsidP="00490B5C">
      <w:pPr>
        <w:pStyle w:val="Akapitzlist"/>
        <w:ind w:left="851"/>
        <w:rPr>
          <w:rFonts w:ascii="Arial" w:hAnsi="Arial" w:cs="Arial"/>
          <w:b/>
          <w:i/>
          <w:iCs/>
          <w:color w:val="000000" w:themeColor="text1"/>
          <w:sz w:val="22"/>
          <w:szCs w:val="22"/>
        </w:rPr>
      </w:pPr>
    </w:p>
    <w:p w14:paraId="63AD6195" w14:textId="77777777" w:rsidR="00490B5C" w:rsidRPr="00EA17C9" w:rsidRDefault="00490B5C" w:rsidP="00490B5C">
      <w:pPr>
        <w:pStyle w:val="Akapitzlist"/>
        <w:ind w:left="851"/>
        <w:rPr>
          <w:rFonts w:ascii="Arial" w:hAnsi="Arial" w:cs="Arial"/>
          <w:b/>
          <w:i/>
          <w:iCs/>
          <w:color w:val="auto"/>
          <w:sz w:val="22"/>
          <w:szCs w:val="22"/>
        </w:rPr>
      </w:pP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UWAGA! </w:t>
      </w:r>
      <w:r w:rsidRPr="00EA17C9">
        <w:rPr>
          <w:rFonts w:ascii="Arial" w:hAnsi="Arial" w:cs="Arial"/>
          <w:i/>
          <w:iCs/>
          <w:color w:val="auto"/>
          <w:sz w:val="22"/>
          <w:szCs w:val="22"/>
        </w:rPr>
        <w:t>Kadra przewidziana do realizacji zamówienia nie może ulec zmianie, za wyjątkiem sytuacji opisanych przez Zamawiającego w Zapytaniu ofertowym</w:t>
      </w: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 </w:t>
      </w:r>
    </w:p>
    <w:p w14:paraId="5CF87AC2" w14:textId="77777777" w:rsidR="00490B5C" w:rsidRPr="007028F9" w:rsidRDefault="00490B5C" w:rsidP="007028F9">
      <w:pPr>
        <w:pStyle w:val="Akapitzlist"/>
        <w:ind w:left="851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0796B080" w14:textId="16117ABF" w:rsidR="007028F9" w:rsidRPr="007028F9" w:rsidRDefault="007028F9" w:rsidP="007028F9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4809171" w14:textId="44EB841F" w:rsidR="006C58F3" w:rsidRPr="0057498F" w:rsidRDefault="00490B5C" w:rsidP="006C58F3">
      <w:pPr>
        <w:pStyle w:val="Akapitzlist"/>
        <w:numPr>
          <w:ilvl w:val="0"/>
          <w:numId w:val="12"/>
        </w:numPr>
        <w:suppressAutoHyphens w:val="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Zadanie II:</w:t>
      </w:r>
    </w:p>
    <w:p w14:paraId="435869D4" w14:textId="77777777" w:rsidR="006C58F3" w:rsidRPr="0057498F" w:rsidRDefault="006C58F3" w:rsidP="006C58F3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Imię i nazwisko:……………………………………………….</w:t>
      </w:r>
    </w:p>
    <w:p w14:paraId="31E0B253" w14:textId="689E59FA" w:rsidR="006C58F3" w:rsidRDefault="00485D75" w:rsidP="006C58F3">
      <w:pPr>
        <w:pStyle w:val="Akapitzlist"/>
        <w:numPr>
          <w:ilvl w:val="0"/>
          <w:numId w:val="13"/>
        </w:numPr>
        <w:suppressAutoHyphens w:val="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85D75">
        <w:rPr>
          <w:rFonts w:ascii="Arial" w:hAnsi="Arial" w:cs="Arial"/>
          <w:color w:val="000000" w:themeColor="text1"/>
          <w:sz w:val="22"/>
          <w:szCs w:val="22"/>
        </w:rPr>
        <w:t xml:space="preserve">W/w osoba posiada ………………… 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(wpisać liczbę lat) doświadczenia zawodowego umożliwiającego przeprowadzenie szkolenia/kursu w danej dziedzinie objętej przedmiotem zamówienia w ramach 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Z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 xml:space="preserve">adania 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I</w:t>
      </w:r>
      <w:r w:rsidR="00490B5C" w:rsidRPr="00490B5C">
        <w:rPr>
          <w:rFonts w:ascii="Arial" w:hAnsi="Arial" w:cs="Arial"/>
          <w:color w:val="000000" w:themeColor="text1"/>
          <w:sz w:val="22"/>
          <w:szCs w:val="22"/>
        </w:rPr>
        <w:t>I lub podobnej rodzajowo</w:t>
      </w:r>
      <w:r w:rsidR="00490B5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425D87F" w14:textId="77777777" w:rsidR="00594C12" w:rsidRDefault="00594C12" w:rsidP="00594C12">
      <w:pPr>
        <w:pStyle w:val="Akapitzlist"/>
        <w:suppressAutoHyphens w:val="0"/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3C416FB" w14:textId="77777777" w:rsidR="004C1429" w:rsidRPr="00594C12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B7431">
        <w:rPr>
          <w:rFonts w:ascii="Arial" w:hAnsi="Arial" w:cs="Arial"/>
          <w:b/>
          <w:i/>
          <w:color w:val="000000" w:themeColor="text1"/>
          <w:sz w:val="22"/>
          <w:szCs w:val="22"/>
        </w:rPr>
        <w:t>Tytułem wyjaśnienia:</w:t>
      </w:r>
      <w:r w:rsidRPr="003B7431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490B5C">
        <w:rPr>
          <w:rFonts w:ascii="Arial" w:hAnsi="Arial" w:cs="Arial"/>
          <w:i/>
          <w:color w:val="000000" w:themeColor="text1"/>
          <w:sz w:val="22"/>
          <w:szCs w:val="22"/>
        </w:rPr>
        <w:t>dla osoby przewidzianej do przeprowadzenia szkolenia/kursu obsługi komputera i umiejętności cyfrowych pod uwagę będzie brane doświadczenie zawodowe zgodne z kierunkiem/zakresem szkolenia/kursu.</w:t>
      </w:r>
    </w:p>
    <w:p w14:paraId="24B28DC0" w14:textId="77777777" w:rsidR="004C1429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FFFE8BD" w14:textId="70F4CE2C" w:rsidR="004C1429" w:rsidRDefault="004C1429" w:rsidP="004C1429">
      <w:pPr>
        <w:suppressAutoHyphens w:val="0"/>
        <w:ind w:left="567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EA17C9">
        <w:rPr>
          <w:rFonts w:ascii="Arial" w:hAnsi="Arial" w:cs="Arial"/>
          <w:b/>
          <w:i/>
          <w:iCs/>
          <w:color w:val="auto"/>
          <w:sz w:val="22"/>
          <w:szCs w:val="22"/>
        </w:rPr>
        <w:t xml:space="preserve">UWAGA! </w:t>
      </w:r>
      <w:r w:rsidRPr="00EA17C9">
        <w:rPr>
          <w:rFonts w:ascii="Arial" w:hAnsi="Arial" w:cs="Arial"/>
          <w:i/>
          <w:iCs/>
          <w:color w:val="auto"/>
          <w:sz w:val="22"/>
          <w:szCs w:val="22"/>
        </w:rPr>
        <w:t>Kadra przewidziana do realizacji zamówienia nie może ulec zmianie, za wyjątkiem sytuacji opisanych przez Zamawiającego w Zapytaniu ofertowym</w:t>
      </w:r>
    </w:p>
    <w:p w14:paraId="7A965C80" w14:textId="77777777" w:rsidR="004C1429" w:rsidRDefault="004C1429" w:rsidP="004C1429">
      <w:pPr>
        <w:suppressAutoHyphens w:val="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B9A7F2A" w14:textId="77777777" w:rsidR="001114EF" w:rsidRPr="0057498F" w:rsidRDefault="001114EF" w:rsidP="00B70220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A6071AB" w14:textId="77777777" w:rsidR="004C1429" w:rsidRDefault="00B70220" w:rsidP="00956900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57498F">
        <w:rPr>
          <w:rFonts w:ascii="Arial" w:hAnsi="Arial" w:cs="Arial"/>
          <w:sz w:val="22"/>
          <w:szCs w:val="22"/>
        </w:rPr>
        <w:t>Oświadczam</w:t>
      </w:r>
      <w:r w:rsidR="000A3AF2">
        <w:rPr>
          <w:rFonts w:ascii="Arial" w:hAnsi="Arial" w:cs="Arial"/>
          <w:sz w:val="22"/>
          <w:szCs w:val="22"/>
        </w:rPr>
        <w:t>/-y</w:t>
      </w:r>
      <w:r w:rsidRPr="0057498F">
        <w:rPr>
          <w:rFonts w:ascii="Arial" w:hAnsi="Arial" w:cs="Arial"/>
          <w:sz w:val="22"/>
          <w:szCs w:val="22"/>
        </w:rPr>
        <w:t>, iż zobowiązuję</w:t>
      </w:r>
      <w:r w:rsidR="000A3AF2">
        <w:rPr>
          <w:rFonts w:ascii="Arial" w:hAnsi="Arial" w:cs="Arial"/>
          <w:sz w:val="22"/>
          <w:szCs w:val="22"/>
        </w:rPr>
        <w:t>/-ujemy</w:t>
      </w:r>
      <w:r w:rsidRPr="0057498F">
        <w:rPr>
          <w:rFonts w:ascii="Arial" w:hAnsi="Arial" w:cs="Arial"/>
          <w:sz w:val="22"/>
          <w:szCs w:val="22"/>
        </w:rPr>
        <w:t xml:space="preserve"> się wykonać przedmiotowe zamówienie w terminie</w:t>
      </w:r>
      <w:r w:rsidR="00B778B8" w:rsidRPr="0057498F">
        <w:rPr>
          <w:rFonts w:ascii="Arial" w:hAnsi="Arial" w:cs="Arial"/>
          <w:b/>
          <w:sz w:val="22"/>
          <w:szCs w:val="22"/>
        </w:rPr>
        <w:t>:</w:t>
      </w:r>
      <w:r w:rsidRPr="0057498F">
        <w:rPr>
          <w:rFonts w:ascii="Arial" w:hAnsi="Arial" w:cs="Arial"/>
          <w:b/>
          <w:sz w:val="22"/>
          <w:szCs w:val="22"/>
        </w:rPr>
        <w:t xml:space="preserve"> </w:t>
      </w:r>
    </w:p>
    <w:p w14:paraId="57910D6D" w14:textId="432E60EF" w:rsidR="004C1429" w:rsidRPr="004C1429" w:rsidRDefault="004C1429" w:rsidP="004C1429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</w:rPr>
      </w:pPr>
      <w:r w:rsidRPr="004C1429">
        <w:rPr>
          <w:rFonts w:ascii="Arial" w:hAnsi="Arial" w:cs="Arial"/>
          <w:b/>
          <w:sz w:val="22"/>
          <w:szCs w:val="22"/>
        </w:rPr>
        <w:t xml:space="preserve">1) Zadanie I: od dnia </w:t>
      </w:r>
      <w:r>
        <w:rPr>
          <w:rFonts w:ascii="Arial" w:hAnsi="Arial" w:cs="Arial"/>
          <w:b/>
          <w:sz w:val="22"/>
          <w:szCs w:val="22"/>
        </w:rPr>
        <w:t xml:space="preserve">zawarcia umowy do </w:t>
      </w:r>
      <w:r w:rsidR="005457AD">
        <w:rPr>
          <w:rFonts w:ascii="Arial" w:hAnsi="Arial" w:cs="Arial"/>
          <w:b/>
          <w:sz w:val="22"/>
          <w:szCs w:val="22"/>
        </w:rPr>
        <w:t>08.05</w:t>
      </w:r>
      <w:r w:rsidR="002E51FA">
        <w:rPr>
          <w:rFonts w:ascii="Arial" w:hAnsi="Arial" w:cs="Arial"/>
          <w:b/>
          <w:sz w:val="22"/>
          <w:szCs w:val="22"/>
        </w:rPr>
        <w:t>.2026</w:t>
      </w:r>
      <w:r>
        <w:rPr>
          <w:rFonts w:ascii="Arial" w:hAnsi="Arial" w:cs="Arial"/>
          <w:b/>
          <w:sz w:val="22"/>
          <w:szCs w:val="22"/>
        </w:rPr>
        <w:t xml:space="preserve"> r,</w:t>
      </w:r>
    </w:p>
    <w:p w14:paraId="72BD03C8" w14:textId="07CD88A8" w:rsidR="004C1429" w:rsidRPr="004C1429" w:rsidRDefault="004C1429" w:rsidP="004C1429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2) </w:t>
      </w:r>
      <w:r w:rsidRPr="004C1429">
        <w:rPr>
          <w:rFonts w:ascii="Arial" w:hAnsi="Arial" w:cs="Arial"/>
          <w:b/>
          <w:sz w:val="22"/>
          <w:szCs w:val="22"/>
        </w:rPr>
        <w:t xml:space="preserve">Zadanie II: od dnia zawarcia umowy do </w:t>
      </w:r>
      <w:bookmarkStart w:id="0" w:name="_GoBack"/>
      <w:bookmarkEnd w:id="0"/>
      <w:r w:rsidR="00D44F38" w:rsidRPr="00D44F38">
        <w:rPr>
          <w:rFonts w:ascii="Arial" w:hAnsi="Arial" w:cs="Arial"/>
          <w:b/>
          <w:sz w:val="22"/>
          <w:szCs w:val="22"/>
        </w:rPr>
        <w:t>08.05</w:t>
      </w:r>
      <w:r w:rsidR="002E51FA" w:rsidRPr="00D44F38">
        <w:rPr>
          <w:rFonts w:ascii="Arial" w:hAnsi="Arial" w:cs="Arial"/>
          <w:b/>
          <w:sz w:val="22"/>
          <w:szCs w:val="22"/>
        </w:rPr>
        <w:t>.2026</w:t>
      </w:r>
      <w:r w:rsidR="005457AD" w:rsidRPr="00D44F38">
        <w:rPr>
          <w:rFonts w:ascii="Arial" w:hAnsi="Arial" w:cs="Arial"/>
          <w:b/>
          <w:sz w:val="22"/>
          <w:szCs w:val="22"/>
        </w:rPr>
        <w:t xml:space="preserve"> r.</w:t>
      </w:r>
    </w:p>
    <w:p w14:paraId="44DDA4B1" w14:textId="58140D58" w:rsidR="000A3AF2" w:rsidRPr="00BC49E5" w:rsidRDefault="000A3AF2" w:rsidP="00956900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0A3AF2">
        <w:rPr>
          <w:rFonts w:ascii="Arial" w:hAnsi="Arial" w:cs="Arial"/>
          <w:bCs/>
          <w:iCs/>
          <w:color w:val="auto"/>
          <w:sz w:val="22"/>
          <w:szCs w:val="22"/>
        </w:rPr>
        <w:t>Oświadczam/-y, iż zamierzam/-y powierzyć podwykonawcy/-om: ……………………</w:t>
      </w:r>
      <w:r>
        <w:rPr>
          <w:rFonts w:ascii="Arial" w:hAnsi="Arial" w:cs="Arial"/>
          <w:bCs/>
          <w:iCs/>
          <w:color w:val="auto"/>
          <w:sz w:val="22"/>
          <w:szCs w:val="22"/>
        </w:rPr>
        <w:t>…………………</w:t>
      </w:r>
      <w:r w:rsidRPr="000A3AF2">
        <w:rPr>
          <w:rFonts w:ascii="Arial" w:hAnsi="Arial" w:cs="Arial"/>
          <w:bCs/>
          <w:iCs/>
          <w:color w:val="auto"/>
          <w:sz w:val="22"/>
          <w:szCs w:val="22"/>
        </w:rPr>
        <w:t>…… (wskazać o ile dotyczy i jest to wiadome) następujący zakres zamówienia:………………………………………………………………</w:t>
      </w:r>
    </w:p>
    <w:p w14:paraId="32224BBD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>Oświadczam/-y, że uzyskaliśmy konieczne informacje do przygotowania oferty.</w:t>
      </w:r>
    </w:p>
    <w:p w14:paraId="088305A7" w14:textId="441D74E3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>Oświadczam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/-y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>, iż zapoznałam/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-</w:t>
      </w:r>
      <w:proofErr w:type="spellStart"/>
      <w:r w:rsidRPr="00BC49E5">
        <w:rPr>
          <w:rFonts w:ascii="Arial" w:hAnsi="Arial" w:cs="Arial"/>
          <w:color w:val="000000" w:themeColor="text1"/>
          <w:sz w:val="22"/>
          <w:szCs w:val="22"/>
        </w:rPr>
        <w:t>łem</w:t>
      </w:r>
      <w:proofErr w:type="spellEnd"/>
      <w:r w:rsidR="00BF7DB8">
        <w:rPr>
          <w:rFonts w:ascii="Arial" w:hAnsi="Arial" w:cs="Arial"/>
          <w:color w:val="000000" w:themeColor="text1"/>
          <w:sz w:val="22"/>
          <w:szCs w:val="22"/>
        </w:rPr>
        <w:t>/-liśmy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się z treścią Zapytania ofertowego</w:t>
      </w:r>
      <w:r w:rsidR="00BC49E5">
        <w:rPr>
          <w:rFonts w:ascii="Arial" w:hAnsi="Arial" w:cs="Arial"/>
          <w:color w:val="000000" w:themeColor="text1"/>
          <w:sz w:val="22"/>
          <w:szCs w:val="22"/>
        </w:rPr>
        <w:t>, Szczegółowym opisem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 xml:space="preserve"> przedmiotu zamówienia i nie wnoszę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>/-simy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 xml:space="preserve"> do nich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zastrzeżeń.</w:t>
      </w:r>
    </w:p>
    <w:p w14:paraId="6CC38B74" w14:textId="35AEFDD2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Oświadczam/-y, że w przypadku wyboru 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>mojej oferty zobowiązuję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się do zawarcia umowy</w:t>
      </w:r>
      <w:r w:rsidR="00BF7DB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>w terminie i miejscu wyznaczonym przez Zamawiając</w:t>
      </w:r>
      <w:r w:rsidR="00E63E40" w:rsidRPr="00BC49E5">
        <w:rPr>
          <w:rFonts w:ascii="Arial" w:hAnsi="Arial" w:cs="Arial"/>
          <w:color w:val="000000" w:themeColor="text1"/>
          <w:sz w:val="22"/>
          <w:szCs w:val="22"/>
        </w:rPr>
        <w:t>ego, jednakże nie krótszym niż 2</w:t>
      </w:r>
      <w:r w:rsidRPr="00BC49E5">
        <w:rPr>
          <w:rFonts w:ascii="Arial" w:hAnsi="Arial" w:cs="Arial"/>
          <w:color w:val="000000" w:themeColor="text1"/>
          <w:sz w:val="22"/>
          <w:szCs w:val="22"/>
        </w:rPr>
        <w:t xml:space="preserve"> dni od dnia przesłania zawiadomienia o wyborze oferty.</w:t>
      </w:r>
    </w:p>
    <w:p w14:paraId="35D6473E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/>
          <w:sz w:val="22"/>
          <w:szCs w:val="22"/>
        </w:rPr>
        <w:t xml:space="preserve">Oświadczam, iż spełniam wszystkie warunki udziału w postępowaniu. </w:t>
      </w:r>
    </w:p>
    <w:p w14:paraId="031CC4B2" w14:textId="77777777" w:rsidR="00BC49E5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color w:val="000000"/>
          <w:sz w:val="22"/>
          <w:szCs w:val="22"/>
        </w:rPr>
        <w:t xml:space="preserve">Oświadczam, iż moja oferta składa się z ........ stron. </w:t>
      </w:r>
    </w:p>
    <w:p w14:paraId="31B4B090" w14:textId="01B286A8" w:rsidR="003E080E" w:rsidRPr="00BC49E5" w:rsidRDefault="003E080E" w:rsidP="00BC49E5">
      <w:pPr>
        <w:pStyle w:val="Akapitzlist"/>
        <w:numPr>
          <w:ilvl w:val="0"/>
          <w:numId w:val="10"/>
        </w:numPr>
        <w:ind w:left="284"/>
        <w:jc w:val="both"/>
        <w:rPr>
          <w:rFonts w:ascii="Arial" w:hAnsi="Arial" w:cs="Arial"/>
          <w:b/>
          <w:sz w:val="22"/>
          <w:szCs w:val="22"/>
        </w:rPr>
      </w:pPr>
      <w:r w:rsidRPr="00BC49E5">
        <w:rPr>
          <w:rFonts w:ascii="Arial" w:hAnsi="Arial" w:cs="Arial"/>
          <w:sz w:val="22"/>
          <w:szCs w:val="22"/>
        </w:rPr>
        <w:lastRenderedPageBreak/>
        <w:t>Załącznikami do niniejszej oferty są:</w:t>
      </w:r>
    </w:p>
    <w:p w14:paraId="7BE64BF1" w14:textId="77777777" w:rsidR="00DC7F8C" w:rsidRPr="0057498F" w:rsidRDefault="00DC7F8C" w:rsidP="00DC7F8C">
      <w:pPr>
        <w:numPr>
          <w:ilvl w:val="0"/>
          <w:numId w:val="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Oświadczenie o braku powiązań kapitałowych i osobowych według wzoru stanowiącego </w:t>
      </w:r>
      <w:r w:rsidRPr="0057498F">
        <w:rPr>
          <w:rFonts w:ascii="Arial" w:eastAsia="Droid Sans Fallback" w:hAnsi="Arial" w:cs="Arial"/>
          <w:b/>
          <w:i/>
          <w:color w:val="auto"/>
          <w:sz w:val="22"/>
          <w:szCs w:val="22"/>
          <w:lang w:eastAsia="en-US"/>
        </w:rPr>
        <w:t>Załącznik nr 2</w:t>
      </w: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 do n</w:t>
      </w:r>
      <w:r w:rsidR="002560F4"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>iniejszego Zapytania ofertowego;</w:t>
      </w:r>
    </w:p>
    <w:p w14:paraId="4CFC4F44" w14:textId="77777777" w:rsidR="00DC7F8C" w:rsidRPr="0057498F" w:rsidRDefault="00DC7F8C" w:rsidP="00DC7F8C">
      <w:pPr>
        <w:numPr>
          <w:ilvl w:val="0"/>
          <w:numId w:val="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Oświadczenie o spełnieniu warunków udziału w postępowaniu i braku podstaw do wykluczenia według wzoru stanowiącego </w:t>
      </w:r>
      <w:r w:rsidRPr="0057498F">
        <w:rPr>
          <w:rFonts w:ascii="Arial" w:eastAsia="Droid Sans Fallback" w:hAnsi="Arial" w:cs="Arial"/>
          <w:b/>
          <w:i/>
          <w:color w:val="auto"/>
          <w:sz w:val="22"/>
          <w:szCs w:val="22"/>
          <w:lang w:eastAsia="en-US"/>
        </w:rPr>
        <w:t>Załącznik nr 3</w:t>
      </w:r>
      <w:r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 xml:space="preserve"> do n</w:t>
      </w:r>
      <w:r w:rsidR="002560F4" w:rsidRPr="0057498F">
        <w:rPr>
          <w:rFonts w:ascii="Arial" w:eastAsia="Droid Sans Fallback" w:hAnsi="Arial" w:cs="Arial"/>
          <w:color w:val="auto"/>
          <w:sz w:val="22"/>
          <w:szCs w:val="22"/>
          <w:lang w:eastAsia="en-US"/>
        </w:rPr>
        <w:t>iniejszego Zapytania ofertowego;</w:t>
      </w:r>
    </w:p>
    <w:p w14:paraId="0679C124" w14:textId="77777777" w:rsidR="00DC7F8C" w:rsidRPr="0057498F" w:rsidRDefault="00DC7F8C" w:rsidP="00DC7F8C">
      <w:pPr>
        <w:pStyle w:val="Akapitzlist"/>
        <w:numPr>
          <w:ilvl w:val="0"/>
          <w:numId w:val="9"/>
        </w:numPr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 xml:space="preserve">Klauzula informacyjna RODO- według wzoru stanowiącego </w:t>
      </w:r>
      <w:r w:rsidRPr="0057498F">
        <w:rPr>
          <w:rFonts w:ascii="Arial" w:eastAsia="Droid Sans Fallback" w:hAnsi="Arial" w:cs="Arial"/>
          <w:b/>
          <w:i/>
          <w:color w:val="000000" w:themeColor="text1"/>
          <w:sz w:val="22"/>
          <w:szCs w:val="22"/>
          <w:lang w:eastAsia="en-US"/>
        </w:rPr>
        <w:t>Załącznik nr 4</w:t>
      </w:r>
      <w:r w:rsidR="002560F4"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>;</w:t>
      </w:r>
    </w:p>
    <w:p w14:paraId="07F348F7" w14:textId="77777777" w:rsidR="00DC7F8C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 xml:space="preserve">Oświadczenie Wykonawców występujących wspólnie – według wzoru stanowiącego </w:t>
      </w:r>
      <w:r w:rsidRPr="0057498F">
        <w:rPr>
          <w:rFonts w:ascii="Arial" w:eastAsia="Droid Sans Fallback" w:hAnsi="Arial" w:cs="Arial"/>
          <w:b/>
          <w:i/>
          <w:color w:val="000000" w:themeColor="text1"/>
          <w:sz w:val="22"/>
          <w:szCs w:val="22"/>
          <w:lang w:eastAsia="en-US"/>
        </w:rPr>
        <w:t>Załącznik nr 5</w:t>
      </w:r>
      <w:r w:rsidR="002560F4" w:rsidRPr="0057498F"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  <w:t>;</w:t>
      </w:r>
    </w:p>
    <w:p w14:paraId="1B42D8C4" w14:textId="1EF6205C" w:rsidR="00DC7F8C" w:rsidRPr="00225DD9" w:rsidRDefault="00DC7F8C" w:rsidP="00054EEB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sz w:val="22"/>
          <w:szCs w:val="22"/>
        </w:rPr>
        <w:t>Oświad</w:t>
      </w:r>
      <w:r w:rsidR="00303C50">
        <w:rPr>
          <w:rFonts w:ascii="Arial" w:hAnsi="Arial" w:cs="Arial"/>
          <w:sz w:val="22"/>
          <w:szCs w:val="22"/>
        </w:rPr>
        <w:t xml:space="preserve">czenie na temat wykształcenia, </w:t>
      </w:r>
      <w:r w:rsidRPr="0057498F">
        <w:rPr>
          <w:rFonts w:ascii="Arial" w:hAnsi="Arial" w:cs="Arial"/>
          <w:sz w:val="22"/>
          <w:szCs w:val="22"/>
        </w:rPr>
        <w:t>kwalifikacji</w:t>
      </w:r>
      <w:r w:rsidR="00054EEB" w:rsidRPr="00054EEB">
        <w:rPr>
          <w:rFonts w:ascii="Arial" w:hAnsi="Arial" w:cs="Arial"/>
          <w:sz w:val="22"/>
          <w:szCs w:val="22"/>
        </w:rPr>
        <w:t xml:space="preserve"> i doświadczenia</w:t>
      </w:r>
      <w:r w:rsidRPr="0057498F">
        <w:rPr>
          <w:rFonts w:ascii="Arial" w:hAnsi="Arial" w:cs="Arial"/>
          <w:sz w:val="22"/>
          <w:szCs w:val="22"/>
        </w:rPr>
        <w:t xml:space="preserve"> zgodnie z przedmiotem zamówienia osoby/osób wyznaczonej/</w:t>
      </w:r>
      <w:proofErr w:type="spellStart"/>
      <w:r w:rsidRPr="0057498F">
        <w:rPr>
          <w:rFonts w:ascii="Arial" w:hAnsi="Arial" w:cs="Arial"/>
          <w:sz w:val="22"/>
          <w:szCs w:val="22"/>
        </w:rPr>
        <w:t>ych</w:t>
      </w:r>
      <w:proofErr w:type="spellEnd"/>
      <w:r w:rsidRPr="0057498F">
        <w:rPr>
          <w:rFonts w:ascii="Arial" w:hAnsi="Arial" w:cs="Arial"/>
          <w:sz w:val="22"/>
          <w:szCs w:val="22"/>
        </w:rPr>
        <w:t xml:space="preserve"> przez wykonawcę do realizacji zamówienia – wg wzoru stanowiącego </w:t>
      </w:r>
      <w:r w:rsidRPr="0057498F">
        <w:rPr>
          <w:rFonts w:ascii="Arial" w:hAnsi="Arial" w:cs="Arial"/>
          <w:b/>
          <w:i/>
          <w:sz w:val="22"/>
          <w:szCs w:val="22"/>
        </w:rPr>
        <w:t xml:space="preserve">Załącznik nr </w:t>
      </w:r>
      <w:r w:rsidR="00E63E40" w:rsidRPr="0057498F">
        <w:rPr>
          <w:rFonts w:ascii="Arial" w:hAnsi="Arial" w:cs="Arial"/>
          <w:b/>
          <w:i/>
          <w:sz w:val="22"/>
          <w:szCs w:val="22"/>
        </w:rPr>
        <w:t>6</w:t>
      </w:r>
      <w:r w:rsidRPr="0057498F">
        <w:rPr>
          <w:rFonts w:ascii="Arial" w:hAnsi="Arial" w:cs="Arial"/>
          <w:sz w:val="22"/>
          <w:szCs w:val="22"/>
        </w:rPr>
        <w:t xml:space="preserve"> do niniejszego Zapytania ofertowego</w:t>
      </w:r>
      <w:r w:rsidR="00E62E86">
        <w:rPr>
          <w:rFonts w:ascii="Arial" w:hAnsi="Arial" w:cs="Arial"/>
          <w:sz w:val="22"/>
          <w:szCs w:val="22"/>
        </w:rPr>
        <w:t xml:space="preserve"> </w:t>
      </w:r>
      <w:r w:rsidR="00E62E86" w:rsidRPr="00166F3E">
        <w:rPr>
          <w:rFonts w:ascii="Arial" w:hAnsi="Arial" w:cs="Arial"/>
          <w:color w:val="auto"/>
          <w:sz w:val="22"/>
          <w:szCs w:val="22"/>
        </w:rPr>
        <w:t xml:space="preserve">(wypełnione dla każdego z </w:t>
      </w:r>
      <w:r w:rsidR="00490B5C">
        <w:rPr>
          <w:rFonts w:ascii="Arial" w:hAnsi="Arial" w:cs="Arial"/>
          <w:color w:val="auto"/>
          <w:sz w:val="22"/>
          <w:szCs w:val="22"/>
        </w:rPr>
        <w:t>Zadań</w:t>
      </w:r>
      <w:r w:rsidR="00E62E86" w:rsidRPr="00166F3E">
        <w:rPr>
          <w:rFonts w:ascii="Arial" w:hAnsi="Arial" w:cs="Arial"/>
          <w:color w:val="auto"/>
          <w:sz w:val="22"/>
          <w:szCs w:val="22"/>
        </w:rPr>
        <w:t xml:space="preserve"> z osobna</w:t>
      </w:r>
      <w:r w:rsidR="00E62E86">
        <w:rPr>
          <w:rFonts w:ascii="Arial" w:hAnsi="Arial" w:cs="Arial"/>
          <w:sz w:val="22"/>
          <w:szCs w:val="22"/>
        </w:rPr>
        <w:t>)</w:t>
      </w:r>
      <w:r w:rsidR="002560F4" w:rsidRPr="0057498F">
        <w:rPr>
          <w:rFonts w:ascii="Arial" w:hAnsi="Arial" w:cs="Arial"/>
          <w:sz w:val="22"/>
          <w:szCs w:val="22"/>
        </w:rPr>
        <w:t>;</w:t>
      </w:r>
    </w:p>
    <w:p w14:paraId="6E82910C" w14:textId="77777777" w:rsidR="00617D21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Oświadczenie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o ustanowieniu pełnomocnika do reprezentowania w postępowaniu 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br/>
        <w:t xml:space="preserve">o udzielenie zamówienia albo reprezentowania w postępowaniu i zawarcia umowy w sprawie zamówienia </w:t>
      </w:r>
      <w:r w:rsidR="00617D21" w:rsidRPr="0057498F">
        <w:rPr>
          <w:rFonts w:ascii="Arial" w:hAnsi="Arial" w:cs="Arial"/>
          <w:i/>
          <w:color w:val="000000" w:themeColor="text1"/>
          <w:sz w:val="22"/>
          <w:szCs w:val="22"/>
        </w:rPr>
        <w:t>(jeżeli dotyczy)</w:t>
      </w:r>
      <w:r w:rsidR="002560F4" w:rsidRPr="0057498F">
        <w:rPr>
          <w:rFonts w:ascii="Arial" w:hAnsi="Arial" w:cs="Arial"/>
          <w:i/>
          <w:color w:val="000000" w:themeColor="text1"/>
          <w:sz w:val="22"/>
          <w:szCs w:val="22"/>
        </w:rPr>
        <w:t>;</w:t>
      </w:r>
    </w:p>
    <w:p w14:paraId="22035BE4" w14:textId="3C4E716F" w:rsidR="00617D21" w:rsidRPr="0057498F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000000" w:themeColor="text1"/>
          <w:sz w:val="22"/>
          <w:szCs w:val="22"/>
          <w:lang w:eastAsia="en-US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W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>yjaśnien</w:t>
      </w:r>
      <w:r w:rsidR="00617D21" w:rsidRPr="00166F3E">
        <w:rPr>
          <w:rFonts w:ascii="Arial" w:hAnsi="Arial" w:cs="Arial"/>
          <w:color w:val="auto"/>
          <w:sz w:val="22"/>
          <w:szCs w:val="22"/>
        </w:rPr>
        <w:t>i</w:t>
      </w:r>
      <w:r w:rsidR="001604B2" w:rsidRPr="00166F3E">
        <w:rPr>
          <w:rFonts w:ascii="Arial" w:hAnsi="Arial" w:cs="Arial"/>
          <w:color w:val="auto"/>
          <w:sz w:val="22"/>
          <w:szCs w:val="22"/>
        </w:rPr>
        <w:t>e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przyczyny zastosowania zwolnienia z podatku VAT w ofercie Wykonawcy </w:t>
      </w:r>
      <w:r w:rsidR="00617D21" w:rsidRPr="0057498F">
        <w:rPr>
          <w:rFonts w:ascii="Arial" w:hAnsi="Arial" w:cs="Arial"/>
          <w:i/>
          <w:color w:val="000000" w:themeColor="text1"/>
          <w:sz w:val="22"/>
          <w:szCs w:val="22"/>
        </w:rPr>
        <w:t>(jeżeli dotyczy)</w:t>
      </w:r>
      <w:r w:rsidR="002560F4" w:rsidRPr="0057498F">
        <w:rPr>
          <w:rFonts w:ascii="Arial" w:hAnsi="Arial" w:cs="Arial"/>
          <w:i/>
          <w:color w:val="000000" w:themeColor="text1"/>
          <w:sz w:val="22"/>
          <w:szCs w:val="22"/>
        </w:rPr>
        <w:t>;</w:t>
      </w:r>
    </w:p>
    <w:p w14:paraId="75E90E45" w14:textId="77777777" w:rsidR="00617D21" w:rsidRPr="00880B2A" w:rsidRDefault="00DC7F8C" w:rsidP="00DC7F8C">
      <w:pPr>
        <w:pStyle w:val="Akapitzlist"/>
        <w:numPr>
          <w:ilvl w:val="0"/>
          <w:numId w:val="9"/>
        </w:numPr>
        <w:shd w:val="clear" w:color="auto" w:fill="FFFFFF"/>
        <w:suppressAutoHyphens w:val="0"/>
        <w:jc w:val="both"/>
        <w:rPr>
          <w:rFonts w:ascii="Arial" w:eastAsia="Droid Sans Fallback" w:hAnsi="Arial" w:cs="Arial"/>
          <w:color w:val="auto"/>
          <w:sz w:val="22"/>
          <w:szCs w:val="22"/>
          <w:lang w:eastAsia="en-US"/>
        </w:rPr>
      </w:pPr>
      <w:r w:rsidRPr="00880B2A">
        <w:rPr>
          <w:rFonts w:ascii="Arial" w:hAnsi="Arial" w:cs="Arial"/>
          <w:color w:val="auto"/>
          <w:sz w:val="22"/>
          <w:szCs w:val="22"/>
        </w:rPr>
        <w:t>Pełnomocnictwo</w:t>
      </w:r>
      <w:r w:rsidR="00617D21" w:rsidRPr="00880B2A">
        <w:rPr>
          <w:rFonts w:ascii="Arial" w:hAnsi="Arial" w:cs="Arial"/>
          <w:color w:val="auto"/>
          <w:sz w:val="22"/>
          <w:szCs w:val="22"/>
        </w:rPr>
        <w:t xml:space="preserve"> </w:t>
      </w:r>
      <w:r w:rsidR="00617D21" w:rsidRPr="00880B2A">
        <w:rPr>
          <w:rFonts w:ascii="Arial" w:hAnsi="Arial" w:cs="Arial"/>
          <w:i/>
          <w:color w:val="auto"/>
          <w:sz w:val="22"/>
          <w:szCs w:val="22"/>
        </w:rPr>
        <w:t>(jeżeli dotyczy)</w:t>
      </w:r>
      <w:r w:rsidR="00E14942" w:rsidRPr="00880B2A">
        <w:rPr>
          <w:rFonts w:ascii="Arial" w:hAnsi="Arial" w:cs="Arial"/>
          <w:i/>
          <w:color w:val="auto"/>
          <w:sz w:val="22"/>
          <w:szCs w:val="22"/>
        </w:rPr>
        <w:t>;</w:t>
      </w:r>
    </w:p>
    <w:p w14:paraId="011B0987" w14:textId="02CAABB4" w:rsidR="00DA3D41" w:rsidRPr="00DA3D41" w:rsidRDefault="00DA3D41" w:rsidP="00DA3D41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A3D41">
        <w:rPr>
          <w:rFonts w:ascii="Arial" w:hAnsi="Arial" w:cs="Arial"/>
          <w:color w:val="000000" w:themeColor="text1"/>
          <w:sz w:val="22"/>
          <w:szCs w:val="22"/>
        </w:rPr>
        <w:t>Jednocześnie zobowiązuję się w przypadku wybrania mojej oferty do przedłożenia Zamawiającemu na jego wcześniejsze żądanie wszystkich dokumentów potwierdzających posiadanie przez osobę/y skierowane do realizacji zamówienia niezbędnych zdolności technicznych i zawodowych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CB76BAA" w14:textId="77777777" w:rsidR="00617D21" w:rsidRPr="0057498F" w:rsidRDefault="00617D21" w:rsidP="000A20CC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23AA4D33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</w:p>
    <w:p w14:paraId="57605B7E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</w:p>
    <w:p w14:paraId="26A2D2EE" w14:textId="77777777" w:rsidR="00617D21" w:rsidRPr="0057498F" w:rsidRDefault="00617D21" w:rsidP="002A648D">
      <w:pPr>
        <w:pStyle w:val="Standard"/>
        <w:numPr>
          <w:ilvl w:val="0"/>
          <w:numId w:val="5"/>
        </w:numPr>
        <w:tabs>
          <w:tab w:val="clear" w:pos="432"/>
          <w:tab w:val="num" w:pos="709"/>
        </w:tabs>
        <w:spacing w:before="40" w:after="4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</w:t>
      </w:r>
    </w:p>
    <w:p w14:paraId="4F82CC5A" w14:textId="77777777" w:rsidR="00617D21" w:rsidRPr="0057498F" w:rsidRDefault="00617D21" w:rsidP="00617D21">
      <w:pPr>
        <w:pStyle w:val="Standard"/>
        <w:tabs>
          <w:tab w:val="left" w:pos="709"/>
        </w:tabs>
        <w:spacing w:before="40" w:after="40"/>
        <w:ind w:left="709"/>
        <w:rPr>
          <w:rFonts w:ascii="Arial" w:hAnsi="Arial" w:cs="Arial"/>
          <w:color w:val="000000" w:themeColor="text1"/>
          <w:sz w:val="22"/>
          <w:szCs w:val="22"/>
        </w:rPr>
      </w:pPr>
    </w:p>
    <w:p w14:paraId="67E67501" w14:textId="77777777" w:rsidR="00617D21" w:rsidRPr="0057498F" w:rsidRDefault="00617D21" w:rsidP="000A20CC">
      <w:pPr>
        <w:pStyle w:val="Akapitzlist"/>
        <w:numPr>
          <w:ilvl w:val="0"/>
          <w:numId w:val="10"/>
        </w:numPr>
        <w:tabs>
          <w:tab w:val="left" w:pos="284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>Celem umożliwienia wymiany informacji udostępniam następujące dane:</w:t>
      </w:r>
    </w:p>
    <w:p w14:paraId="0F239F2D" w14:textId="77777777" w:rsidR="00617D21" w:rsidRPr="0057498F" w:rsidRDefault="00617D21" w:rsidP="008542BC">
      <w:pPr>
        <w:pStyle w:val="Standard"/>
        <w:numPr>
          <w:ilvl w:val="0"/>
          <w:numId w:val="3"/>
        </w:numPr>
        <w:tabs>
          <w:tab w:val="num" w:pos="851"/>
        </w:tabs>
        <w:spacing w:before="40" w:after="40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7498F">
        <w:rPr>
          <w:rFonts w:ascii="Arial" w:hAnsi="Arial" w:cs="Arial"/>
          <w:color w:val="000000" w:themeColor="text1"/>
          <w:sz w:val="22"/>
          <w:szCs w:val="22"/>
        </w:rPr>
        <w:t xml:space="preserve">nr tel.: </w:t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</w:r>
      <w:r w:rsidRPr="0057498F">
        <w:rPr>
          <w:rFonts w:ascii="Arial" w:hAnsi="Arial" w:cs="Arial"/>
          <w:color w:val="000000" w:themeColor="text1"/>
          <w:sz w:val="22"/>
          <w:szCs w:val="22"/>
        </w:rPr>
        <w:tab/>
        <w:t>..................................................</w:t>
      </w:r>
    </w:p>
    <w:p w14:paraId="649E45D5" w14:textId="77777777" w:rsidR="00617D21" w:rsidRPr="0057498F" w:rsidRDefault="00E14942" w:rsidP="008542BC">
      <w:pPr>
        <w:pStyle w:val="Standard"/>
        <w:numPr>
          <w:ilvl w:val="0"/>
          <w:numId w:val="3"/>
        </w:numPr>
        <w:tabs>
          <w:tab w:val="left" w:pos="851"/>
        </w:tabs>
        <w:spacing w:before="40" w:after="40"/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adres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 xml:space="preserve"> e-mail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  <w:r w:rsidR="00617D21" w:rsidRPr="0057498F">
        <w:rPr>
          <w:rFonts w:ascii="Arial" w:hAnsi="Arial" w:cs="Arial"/>
          <w:color w:val="000000" w:themeColor="text1"/>
          <w:sz w:val="22"/>
          <w:szCs w:val="22"/>
        </w:rPr>
        <w:tab/>
        <w:t>..................................................</w:t>
      </w:r>
    </w:p>
    <w:p w14:paraId="26E9D6F8" w14:textId="77777777" w:rsidR="00617D21" w:rsidRPr="0057498F" w:rsidRDefault="00617D21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411D39C0" w14:textId="77777777" w:rsidR="00617D21" w:rsidRPr="0057498F" w:rsidRDefault="00617D21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193D4CCD" w14:textId="77777777" w:rsidR="00B05454" w:rsidRDefault="00B05454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5FB803FA" w14:textId="77777777" w:rsidR="00B05454" w:rsidRDefault="00B05454" w:rsidP="00617D21">
      <w:pPr>
        <w:pStyle w:val="Standard"/>
        <w:spacing w:before="40" w:after="40"/>
        <w:rPr>
          <w:rFonts w:ascii="Arial" w:hAnsi="Arial" w:cs="Arial"/>
          <w:color w:val="000000" w:themeColor="text1"/>
          <w:sz w:val="22"/>
          <w:szCs w:val="22"/>
        </w:rPr>
      </w:pPr>
    </w:p>
    <w:p w14:paraId="58BE046A" w14:textId="77777777" w:rsidR="00617D21" w:rsidRDefault="00617D21" w:rsidP="00617D21">
      <w:pPr>
        <w:spacing w:line="360" w:lineRule="auto"/>
        <w:ind w:left="4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61B34F" w14:textId="77777777" w:rsidR="00776662" w:rsidRPr="00776662" w:rsidRDefault="00776662" w:rsidP="00776662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 w:rsidRPr="00776662">
        <w:rPr>
          <w:rFonts w:ascii="Arial" w:hAnsi="Arial" w:cs="Arial"/>
          <w:sz w:val="22"/>
          <w:szCs w:val="22"/>
        </w:rPr>
        <w:t>……………………….…………..</w:t>
      </w:r>
      <w:r w:rsidRPr="00776662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2BE22922" w14:textId="5702EA1B" w:rsidR="00C24B77" w:rsidRPr="00B512E7" w:rsidRDefault="00776662" w:rsidP="00B512E7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776662">
        <w:rPr>
          <w:rFonts w:ascii="Arial" w:hAnsi="Arial" w:cs="Arial"/>
          <w:szCs w:val="22"/>
        </w:rPr>
        <w:t>(miejscowość, data)</w:t>
      </w:r>
      <w:r w:rsidRPr="00776662">
        <w:rPr>
          <w:rFonts w:ascii="Arial" w:hAnsi="Arial" w:cs="Arial"/>
          <w:szCs w:val="22"/>
        </w:rPr>
        <w:tab/>
      </w:r>
      <w:r w:rsidRPr="00776662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sectPr w:rsidR="00C24B77" w:rsidRPr="00B512E7" w:rsidSect="0016124E">
      <w:headerReference w:type="default" r:id="rId9"/>
      <w:footerReference w:type="default" r:id="rId10"/>
      <w:pgSz w:w="11906" w:h="16838"/>
      <w:pgMar w:top="2237" w:right="1417" w:bottom="1417" w:left="1417" w:header="340" w:footer="28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E5BD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7E264E" w16cex:dateUtc="2024-12-19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E5BD90" w16cid:durableId="537E26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348F0" w14:textId="77777777" w:rsidR="003D4110" w:rsidRDefault="003D4110">
      <w:r>
        <w:separator/>
      </w:r>
    </w:p>
  </w:endnote>
  <w:endnote w:type="continuationSeparator" w:id="0">
    <w:p w14:paraId="28B331E2" w14:textId="77777777" w:rsidR="003D4110" w:rsidRDefault="003D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50445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22"/>
      </w:rPr>
    </w:sdtEndPr>
    <w:sdtContent>
      <w:p w14:paraId="23E85A1B" w14:textId="77777777" w:rsidR="001114EF" w:rsidRPr="0057498F" w:rsidRDefault="00A4581E">
        <w:pPr>
          <w:pStyle w:val="Stopka"/>
          <w:jc w:val="center"/>
          <w:rPr>
            <w:rFonts w:ascii="Arial" w:hAnsi="Arial" w:cs="Arial"/>
            <w:sz w:val="18"/>
            <w:szCs w:val="22"/>
          </w:rPr>
        </w:pPr>
        <w:r w:rsidRPr="0057498F">
          <w:rPr>
            <w:rFonts w:ascii="Arial" w:hAnsi="Arial" w:cs="Arial"/>
            <w:sz w:val="18"/>
            <w:szCs w:val="22"/>
          </w:rPr>
          <w:fldChar w:fldCharType="begin"/>
        </w:r>
        <w:r w:rsidRPr="0057498F">
          <w:rPr>
            <w:rFonts w:ascii="Arial" w:hAnsi="Arial" w:cs="Arial"/>
            <w:sz w:val="18"/>
            <w:szCs w:val="22"/>
          </w:rPr>
          <w:instrText xml:space="preserve"> PAGE   \* MERGEFORMAT </w:instrText>
        </w:r>
        <w:r w:rsidRPr="0057498F">
          <w:rPr>
            <w:rFonts w:ascii="Arial" w:hAnsi="Arial" w:cs="Arial"/>
            <w:sz w:val="18"/>
            <w:szCs w:val="22"/>
          </w:rPr>
          <w:fldChar w:fldCharType="separate"/>
        </w:r>
        <w:r w:rsidR="00D44F38">
          <w:rPr>
            <w:rFonts w:ascii="Arial" w:hAnsi="Arial" w:cs="Arial"/>
            <w:noProof/>
            <w:sz w:val="18"/>
            <w:szCs w:val="22"/>
          </w:rPr>
          <w:t>4</w:t>
        </w:r>
        <w:r w:rsidRPr="0057498F">
          <w:rPr>
            <w:rFonts w:ascii="Arial" w:hAnsi="Arial" w:cs="Arial"/>
            <w:noProof/>
            <w:sz w:val="18"/>
            <w:szCs w:val="22"/>
          </w:rPr>
          <w:fldChar w:fldCharType="end"/>
        </w:r>
      </w:p>
    </w:sdtContent>
  </w:sdt>
  <w:p w14:paraId="23D5848B" w14:textId="77777777" w:rsidR="00966956" w:rsidRDefault="001114EF" w:rsidP="001114EF">
    <w:pPr>
      <w:pStyle w:val="Stopka"/>
      <w:tabs>
        <w:tab w:val="clear" w:pos="4536"/>
        <w:tab w:val="clear" w:pos="9072"/>
        <w:tab w:val="left" w:pos="54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E84E4" w14:textId="77777777" w:rsidR="003D4110" w:rsidRDefault="003D4110">
      <w:r>
        <w:separator/>
      </w:r>
    </w:p>
  </w:footnote>
  <w:footnote w:type="continuationSeparator" w:id="0">
    <w:p w14:paraId="6C864DAC" w14:textId="77777777" w:rsidR="003D4110" w:rsidRDefault="003D4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922B3" w14:textId="77777777" w:rsidR="00966956" w:rsidRPr="0057498F" w:rsidRDefault="0057498F" w:rsidP="008D2017">
    <w:pPr>
      <w:pStyle w:val="Nagwek"/>
      <w:rPr>
        <w:rFonts w:ascii="Arial" w:hAnsi="Arial" w:cs="Arial"/>
        <w:sz w:val="22"/>
        <w:szCs w:val="22"/>
      </w:rPr>
    </w:pPr>
    <w:r w:rsidRPr="0057498F">
      <w:rPr>
        <w:rFonts w:ascii="Arial" w:eastAsia="Calibri" w:hAnsi="Arial" w:cs="Arial"/>
        <w:noProof/>
        <w:color w:val="auto"/>
        <w:sz w:val="22"/>
        <w:szCs w:val="22"/>
      </w:rPr>
      <w:drawing>
        <wp:inline distT="0" distB="0" distL="0" distR="0" wp14:anchorId="64A0FE23" wp14:editId="0F426021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2262698"/>
    <w:multiLevelType w:val="hybridMultilevel"/>
    <w:tmpl w:val="1990086E"/>
    <w:lvl w:ilvl="0" w:tplc="FFE8EA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572126C"/>
    <w:multiLevelType w:val="hybridMultilevel"/>
    <w:tmpl w:val="1ACA31B6"/>
    <w:lvl w:ilvl="0" w:tplc="588687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C23D47"/>
    <w:multiLevelType w:val="hybridMultilevel"/>
    <w:tmpl w:val="6B9012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6D37AA"/>
    <w:multiLevelType w:val="hybridMultilevel"/>
    <w:tmpl w:val="9140C89A"/>
    <w:lvl w:ilvl="0" w:tplc="EA1CCBD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AE36C7"/>
    <w:multiLevelType w:val="hybridMultilevel"/>
    <w:tmpl w:val="7A463434"/>
    <w:lvl w:ilvl="0" w:tplc="393AD578">
      <w:start w:val="1"/>
      <w:numFmt w:val="decimal"/>
      <w:lvlText w:val="%1)"/>
      <w:lvlJc w:val="left"/>
      <w:pPr>
        <w:ind w:left="58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3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1233D"/>
    <w:multiLevelType w:val="hybridMultilevel"/>
    <w:tmpl w:val="6E48215E"/>
    <w:lvl w:ilvl="0" w:tplc="486A6B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4A537E"/>
    <w:multiLevelType w:val="hybridMultilevel"/>
    <w:tmpl w:val="C70A7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4C94070F"/>
    <w:multiLevelType w:val="hybridMultilevel"/>
    <w:tmpl w:val="7556FCD6"/>
    <w:lvl w:ilvl="0" w:tplc="5176AB4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65FFF"/>
    <w:multiLevelType w:val="hybridMultilevel"/>
    <w:tmpl w:val="F32A22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9D51175"/>
    <w:multiLevelType w:val="hybridMultilevel"/>
    <w:tmpl w:val="5380ED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727C43"/>
    <w:multiLevelType w:val="hybridMultilevel"/>
    <w:tmpl w:val="37F628F6"/>
    <w:lvl w:ilvl="0" w:tplc="86A27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642"/>
        </w:tabs>
        <w:ind w:left="64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9"/>
        </w:tabs>
        <w:ind w:left="849" w:hanging="283"/>
      </w:pPr>
    </w:lvl>
    <w:lvl w:ilvl="2">
      <w:start w:val="1"/>
      <w:numFmt w:val="decimal"/>
      <w:lvlText w:val="%3."/>
      <w:lvlJc w:val="left"/>
      <w:pPr>
        <w:tabs>
          <w:tab w:val="num" w:pos="1132"/>
        </w:tabs>
        <w:ind w:left="1132" w:hanging="283"/>
      </w:pPr>
    </w:lvl>
    <w:lvl w:ilvl="3">
      <w:start w:val="1"/>
      <w:numFmt w:val="decimal"/>
      <w:lvlText w:val="%4."/>
      <w:lvlJc w:val="left"/>
      <w:pPr>
        <w:tabs>
          <w:tab w:val="num" w:pos="1416"/>
        </w:tabs>
        <w:ind w:left="1416" w:hanging="283"/>
      </w:pPr>
    </w:lvl>
    <w:lvl w:ilvl="4">
      <w:start w:val="1"/>
      <w:numFmt w:val="decimal"/>
      <w:lvlText w:val="%5."/>
      <w:lvlJc w:val="left"/>
      <w:pPr>
        <w:tabs>
          <w:tab w:val="num" w:pos="1699"/>
        </w:tabs>
        <w:ind w:left="1699" w:hanging="283"/>
      </w:pPr>
    </w:lvl>
    <w:lvl w:ilvl="5">
      <w:start w:val="1"/>
      <w:numFmt w:val="decimal"/>
      <w:lvlText w:val="%6."/>
      <w:lvlJc w:val="left"/>
      <w:pPr>
        <w:tabs>
          <w:tab w:val="num" w:pos="1983"/>
        </w:tabs>
        <w:ind w:left="1983" w:hanging="283"/>
      </w:pPr>
    </w:lvl>
    <w:lvl w:ilvl="6">
      <w:start w:val="1"/>
      <w:numFmt w:val="decimal"/>
      <w:lvlText w:val="%7."/>
      <w:lvlJc w:val="left"/>
      <w:pPr>
        <w:tabs>
          <w:tab w:val="num" w:pos="2266"/>
        </w:tabs>
        <w:ind w:left="2266" w:hanging="283"/>
      </w:pPr>
    </w:lvl>
    <w:lvl w:ilvl="7">
      <w:start w:val="1"/>
      <w:numFmt w:val="decimal"/>
      <w:lvlText w:val="%8."/>
      <w:lvlJc w:val="left"/>
      <w:pPr>
        <w:tabs>
          <w:tab w:val="num" w:pos="2550"/>
        </w:tabs>
        <w:ind w:left="2550" w:hanging="283"/>
      </w:pPr>
    </w:lvl>
    <w:lvl w:ilvl="8">
      <w:start w:val="1"/>
      <w:numFmt w:val="decimal"/>
      <w:lvlText w:val="%9."/>
      <w:lvlJc w:val="left"/>
      <w:pPr>
        <w:tabs>
          <w:tab w:val="num" w:pos="2833"/>
        </w:tabs>
        <w:ind w:left="2833" w:hanging="283"/>
      </w:pPr>
    </w:lvl>
  </w:abstractNum>
  <w:abstractNum w:abstractNumId="27">
    <w:nsid w:val="736D6BB0"/>
    <w:multiLevelType w:val="hybridMultilevel"/>
    <w:tmpl w:val="14821CF6"/>
    <w:lvl w:ilvl="0" w:tplc="095ECA80">
      <w:start w:val="1"/>
      <w:numFmt w:val="decimal"/>
      <w:lvlText w:val="%1)"/>
      <w:lvlJc w:val="left"/>
      <w:pPr>
        <w:ind w:left="5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8">
    <w:nsid w:val="7989563A"/>
    <w:multiLevelType w:val="hybridMultilevel"/>
    <w:tmpl w:val="624425CA"/>
    <w:lvl w:ilvl="0" w:tplc="393896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ABA004B"/>
    <w:multiLevelType w:val="hybridMultilevel"/>
    <w:tmpl w:val="E090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F111F9"/>
    <w:multiLevelType w:val="hybridMultilevel"/>
    <w:tmpl w:val="0BD8B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24"/>
  </w:num>
  <w:num w:numId="5">
    <w:abstractNumId w:val="15"/>
  </w:num>
  <w:num w:numId="6">
    <w:abstractNumId w:val="13"/>
  </w:num>
  <w:num w:numId="7">
    <w:abstractNumId w:val="19"/>
  </w:num>
  <w:num w:numId="8">
    <w:abstractNumId w:val="30"/>
  </w:num>
  <w:num w:numId="9">
    <w:abstractNumId w:val="9"/>
  </w:num>
  <w:num w:numId="10">
    <w:abstractNumId w:val="25"/>
  </w:num>
  <w:num w:numId="11">
    <w:abstractNumId w:val="20"/>
  </w:num>
  <w:num w:numId="12">
    <w:abstractNumId w:val="22"/>
  </w:num>
  <w:num w:numId="13">
    <w:abstractNumId w:val="8"/>
  </w:num>
  <w:num w:numId="14">
    <w:abstractNumId w:val="29"/>
  </w:num>
  <w:num w:numId="15">
    <w:abstractNumId w:val="21"/>
  </w:num>
  <w:num w:numId="16">
    <w:abstractNumId w:val="11"/>
  </w:num>
  <w:num w:numId="17">
    <w:abstractNumId w:val="27"/>
  </w:num>
  <w:num w:numId="18">
    <w:abstractNumId w:val="17"/>
  </w:num>
  <w:num w:numId="19">
    <w:abstractNumId w:val="10"/>
  </w:num>
  <w:num w:numId="20">
    <w:abstractNumId w:val="23"/>
  </w:num>
  <w:num w:numId="21">
    <w:abstractNumId w:val="28"/>
  </w:num>
  <w:num w:numId="22">
    <w:abstractNumId w:val="14"/>
  </w:num>
  <w:num w:numId="23">
    <w:abstractNumId w:val="1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Jabłońska-Chytła">
    <w15:presenceInfo w15:providerId="Windows Live" w15:userId="6e1166511a8dad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17CEF"/>
    <w:rsid w:val="000223C7"/>
    <w:rsid w:val="00022BA2"/>
    <w:rsid w:val="000243FF"/>
    <w:rsid w:val="00026491"/>
    <w:rsid w:val="000308CF"/>
    <w:rsid w:val="00030C5A"/>
    <w:rsid w:val="0003786C"/>
    <w:rsid w:val="00037DC3"/>
    <w:rsid w:val="00037E1E"/>
    <w:rsid w:val="0004207D"/>
    <w:rsid w:val="0004398E"/>
    <w:rsid w:val="00043E94"/>
    <w:rsid w:val="00044A19"/>
    <w:rsid w:val="0004684C"/>
    <w:rsid w:val="00050CC1"/>
    <w:rsid w:val="00050E05"/>
    <w:rsid w:val="0005170B"/>
    <w:rsid w:val="00051D82"/>
    <w:rsid w:val="00053BFA"/>
    <w:rsid w:val="00053F4E"/>
    <w:rsid w:val="00054EEB"/>
    <w:rsid w:val="00055507"/>
    <w:rsid w:val="00055B31"/>
    <w:rsid w:val="00056B30"/>
    <w:rsid w:val="00056C07"/>
    <w:rsid w:val="00060BD7"/>
    <w:rsid w:val="0006166A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1D2D"/>
    <w:rsid w:val="00083662"/>
    <w:rsid w:val="00083BB6"/>
    <w:rsid w:val="00084AC0"/>
    <w:rsid w:val="00086223"/>
    <w:rsid w:val="00086507"/>
    <w:rsid w:val="00087319"/>
    <w:rsid w:val="0009055F"/>
    <w:rsid w:val="00090AD9"/>
    <w:rsid w:val="00091B6B"/>
    <w:rsid w:val="00096BA2"/>
    <w:rsid w:val="0009729C"/>
    <w:rsid w:val="0009754C"/>
    <w:rsid w:val="000A0C98"/>
    <w:rsid w:val="000A20CC"/>
    <w:rsid w:val="000A3819"/>
    <w:rsid w:val="000A3AF2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77F"/>
    <w:rsid w:val="000D3C9D"/>
    <w:rsid w:val="000D6677"/>
    <w:rsid w:val="000D699C"/>
    <w:rsid w:val="000E1077"/>
    <w:rsid w:val="000E13C0"/>
    <w:rsid w:val="000E2B3A"/>
    <w:rsid w:val="000F1126"/>
    <w:rsid w:val="000F14B9"/>
    <w:rsid w:val="000F1C35"/>
    <w:rsid w:val="000F482A"/>
    <w:rsid w:val="000F5475"/>
    <w:rsid w:val="000F60EA"/>
    <w:rsid w:val="000F7076"/>
    <w:rsid w:val="000F7E1B"/>
    <w:rsid w:val="00100B02"/>
    <w:rsid w:val="0010664F"/>
    <w:rsid w:val="001070A5"/>
    <w:rsid w:val="001114EF"/>
    <w:rsid w:val="001116C3"/>
    <w:rsid w:val="0011231B"/>
    <w:rsid w:val="0011273F"/>
    <w:rsid w:val="00112FA8"/>
    <w:rsid w:val="0011307B"/>
    <w:rsid w:val="00113587"/>
    <w:rsid w:val="001145B5"/>
    <w:rsid w:val="00116943"/>
    <w:rsid w:val="00116FF4"/>
    <w:rsid w:val="0012391B"/>
    <w:rsid w:val="00123D2F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9AD"/>
    <w:rsid w:val="001576B4"/>
    <w:rsid w:val="00157E3E"/>
    <w:rsid w:val="001604B2"/>
    <w:rsid w:val="0016124E"/>
    <w:rsid w:val="001646E7"/>
    <w:rsid w:val="00164883"/>
    <w:rsid w:val="00164913"/>
    <w:rsid w:val="001653FA"/>
    <w:rsid w:val="00165960"/>
    <w:rsid w:val="001666C0"/>
    <w:rsid w:val="00166F3E"/>
    <w:rsid w:val="00167953"/>
    <w:rsid w:val="0017176E"/>
    <w:rsid w:val="00175B3B"/>
    <w:rsid w:val="00175C89"/>
    <w:rsid w:val="00176D57"/>
    <w:rsid w:val="001815E7"/>
    <w:rsid w:val="0018233A"/>
    <w:rsid w:val="00182A4C"/>
    <w:rsid w:val="00184365"/>
    <w:rsid w:val="00184BD0"/>
    <w:rsid w:val="0019018C"/>
    <w:rsid w:val="001912B0"/>
    <w:rsid w:val="0019197D"/>
    <w:rsid w:val="00192701"/>
    <w:rsid w:val="00193198"/>
    <w:rsid w:val="00194120"/>
    <w:rsid w:val="001976B5"/>
    <w:rsid w:val="001A09AB"/>
    <w:rsid w:val="001A1379"/>
    <w:rsid w:val="001A1ABF"/>
    <w:rsid w:val="001A2AF0"/>
    <w:rsid w:val="001A2FC3"/>
    <w:rsid w:val="001A36C7"/>
    <w:rsid w:val="001A3CFA"/>
    <w:rsid w:val="001A3DCD"/>
    <w:rsid w:val="001A4DC3"/>
    <w:rsid w:val="001A4E5E"/>
    <w:rsid w:val="001A5E7A"/>
    <w:rsid w:val="001B0667"/>
    <w:rsid w:val="001B5733"/>
    <w:rsid w:val="001C0521"/>
    <w:rsid w:val="001C2645"/>
    <w:rsid w:val="001C2CC6"/>
    <w:rsid w:val="001C739B"/>
    <w:rsid w:val="001C7739"/>
    <w:rsid w:val="001D045C"/>
    <w:rsid w:val="001D2A62"/>
    <w:rsid w:val="001D3F6E"/>
    <w:rsid w:val="001D441D"/>
    <w:rsid w:val="001D4FA8"/>
    <w:rsid w:val="001D54C5"/>
    <w:rsid w:val="001D5632"/>
    <w:rsid w:val="001D5CE8"/>
    <w:rsid w:val="001D6E25"/>
    <w:rsid w:val="001E0A78"/>
    <w:rsid w:val="001E0FAA"/>
    <w:rsid w:val="001E4228"/>
    <w:rsid w:val="001E61EC"/>
    <w:rsid w:val="001E73B9"/>
    <w:rsid w:val="001E78D2"/>
    <w:rsid w:val="001F1087"/>
    <w:rsid w:val="001F1199"/>
    <w:rsid w:val="001F1667"/>
    <w:rsid w:val="001F1FD1"/>
    <w:rsid w:val="001F4D16"/>
    <w:rsid w:val="001F649F"/>
    <w:rsid w:val="001F7104"/>
    <w:rsid w:val="002024FB"/>
    <w:rsid w:val="00202DDA"/>
    <w:rsid w:val="0020369A"/>
    <w:rsid w:val="00204589"/>
    <w:rsid w:val="002048CA"/>
    <w:rsid w:val="002051D6"/>
    <w:rsid w:val="00207B20"/>
    <w:rsid w:val="00211451"/>
    <w:rsid w:val="0021458B"/>
    <w:rsid w:val="00214712"/>
    <w:rsid w:val="00214FDB"/>
    <w:rsid w:val="00215106"/>
    <w:rsid w:val="00224517"/>
    <w:rsid w:val="00225A4D"/>
    <w:rsid w:val="00225DD9"/>
    <w:rsid w:val="00227C98"/>
    <w:rsid w:val="002300CF"/>
    <w:rsid w:val="0023023D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4546"/>
    <w:rsid w:val="00255585"/>
    <w:rsid w:val="002560F4"/>
    <w:rsid w:val="00256A34"/>
    <w:rsid w:val="00257694"/>
    <w:rsid w:val="002624F9"/>
    <w:rsid w:val="002639B7"/>
    <w:rsid w:val="0026424D"/>
    <w:rsid w:val="00265098"/>
    <w:rsid w:val="00271C6A"/>
    <w:rsid w:val="00271DEE"/>
    <w:rsid w:val="002725DC"/>
    <w:rsid w:val="00272D76"/>
    <w:rsid w:val="0027331D"/>
    <w:rsid w:val="002755A9"/>
    <w:rsid w:val="0027724F"/>
    <w:rsid w:val="00277593"/>
    <w:rsid w:val="00277A8C"/>
    <w:rsid w:val="00282ABE"/>
    <w:rsid w:val="00282BF7"/>
    <w:rsid w:val="0028396D"/>
    <w:rsid w:val="00285076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61DD"/>
    <w:rsid w:val="002A648D"/>
    <w:rsid w:val="002A7625"/>
    <w:rsid w:val="002A7836"/>
    <w:rsid w:val="002A7BBF"/>
    <w:rsid w:val="002B3E22"/>
    <w:rsid w:val="002B40BF"/>
    <w:rsid w:val="002B5284"/>
    <w:rsid w:val="002B54F2"/>
    <w:rsid w:val="002B6C71"/>
    <w:rsid w:val="002B7AB9"/>
    <w:rsid w:val="002C09E0"/>
    <w:rsid w:val="002C0BAB"/>
    <w:rsid w:val="002C1519"/>
    <w:rsid w:val="002C2C1F"/>
    <w:rsid w:val="002C56FA"/>
    <w:rsid w:val="002C69C0"/>
    <w:rsid w:val="002C6FB2"/>
    <w:rsid w:val="002D04F6"/>
    <w:rsid w:val="002D4884"/>
    <w:rsid w:val="002E363C"/>
    <w:rsid w:val="002E51FA"/>
    <w:rsid w:val="002E554D"/>
    <w:rsid w:val="002E67A0"/>
    <w:rsid w:val="002E7632"/>
    <w:rsid w:val="002F0053"/>
    <w:rsid w:val="002F2C7C"/>
    <w:rsid w:val="002F62D7"/>
    <w:rsid w:val="00300F1F"/>
    <w:rsid w:val="00303C50"/>
    <w:rsid w:val="00304123"/>
    <w:rsid w:val="003062EB"/>
    <w:rsid w:val="00306365"/>
    <w:rsid w:val="003063EF"/>
    <w:rsid w:val="0030697F"/>
    <w:rsid w:val="00310B3E"/>
    <w:rsid w:val="00315A45"/>
    <w:rsid w:val="00317ADC"/>
    <w:rsid w:val="00326DD6"/>
    <w:rsid w:val="00327460"/>
    <w:rsid w:val="0033057A"/>
    <w:rsid w:val="00333160"/>
    <w:rsid w:val="003331D1"/>
    <w:rsid w:val="0033622B"/>
    <w:rsid w:val="003366AC"/>
    <w:rsid w:val="00337E89"/>
    <w:rsid w:val="00342AB0"/>
    <w:rsid w:val="003445A0"/>
    <w:rsid w:val="0034542C"/>
    <w:rsid w:val="00346219"/>
    <w:rsid w:val="00346BBE"/>
    <w:rsid w:val="00351BF7"/>
    <w:rsid w:val="00354730"/>
    <w:rsid w:val="00354A69"/>
    <w:rsid w:val="00360278"/>
    <w:rsid w:val="00360742"/>
    <w:rsid w:val="00362B80"/>
    <w:rsid w:val="00363265"/>
    <w:rsid w:val="00365494"/>
    <w:rsid w:val="0036719E"/>
    <w:rsid w:val="0036786F"/>
    <w:rsid w:val="00370C8B"/>
    <w:rsid w:val="00371032"/>
    <w:rsid w:val="00382686"/>
    <w:rsid w:val="00384623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E65"/>
    <w:rsid w:val="003B4E67"/>
    <w:rsid w:val="003B621F"/>
    <w:rsid w:val="003B6CA1"/>
    <w:rsid w:val="003B7431"/>
    <w:rsid w:val="003C1A15"/>
    <w:rsid w:val="003C24AF"/>
    <w:rsid w:val="003C297D"/>
    <w:rsid w:val="003C39AE"/>
    <w:rsid w:val="003C5914"/>
    <w:rsid w:val="003C788F"/>
    <w:rsid w:val="003D0978"/>
    <w:rsid w:val="003D4110"/>
    <w:rsid w:val="003D4961"/>
    <w:rsid w:val="003D7DB6"/>
    <w:rsid w:val="003E080E"/>
    <w:rsid w:val="003E09B6"/>
    <w:rsid w:val="003E283A"/>
    <w:rsid w:val="003E4A63"/>
    <w:rsid w:val="003E6225"/>
    <w:rsid w:val="003E65A0"/>
    <w:rsid w:val="003E75B6"/>
    <w:rsid w:val="003E7EDB"/>
    <w:rsid w:val="003F1618"/>
    <w:rsid w:val="003F38B4"/>
    <w:rsid w:val="003F485E"/>
    <w:rsid w:val="003F5A25"/>
    <w:rsid w:val="003F7B36"/>
    <w:rsid w:val="00401F29"/>
    <w:rsid w:val="00402CE4"/>
    <w:rsid w:val="004044E3"/>
    <w:rsid w:val="004051F8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48C"/>
    <w:rsid w:val="00426CA3"/>
    <w:rsid w:val="0043405B"/>
    <w:rsid w:val="00435C0E"/>
    <w:rsid w:val="00435F7D"/>
    <w:rsid w:val="00437675"/>
    <w:rsid w:val="00441F9D"/>
    <w:rsid w:val="00441FC0"/>
    <w:rsid w:val="00445F97"/>
    <w:rsid w:val="00447EF6"/>
    <w:rsid w:val="00450912"/>
    <w:rsid w:val="004510A5"/>
    <w:rsid w:val="00460310"/>
    <w:rsid w:val="00460794"/>
    <w:rsid w:val="00461142"/>
    <w:rsid w:val="00461B53"/>
    <w:rsid w:val="00463550"/>
    <w:rsid w:val="00464FFC"/>
    <w:rsid w:val="00465AF5"/>
    <w:rsid w:val="00465D04"/>
    <w:rsid w:val="00466743"/>
    <w:rsid w:val="0046717B"/>
    <w:rsid w:val="00471757"/>
    <w:rsid w:val="00472DA6"/>
    <w:rsid w:val="004738C1"/>
    <w:rsid w:val="00477A72"/>
    <w:rsid w:val="00480E24"/>
    <w:rsid w:val="004829A9"/>
    <w:rsid w:val="004856E7"/>
    <w:rsid w:val="00485D75"/>
    <w:rsid w:val="004863DC"/>
    <w:rsid w:val="00490B5C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2F99"/>
    <w:rsid w:val="004A3D31"/>
    <w:rsid w:val="004A55EB"/>
    <w:rsid w:val="004B0019"/>
    <w:rsid w:val="004B0416"/>
    <w:rsid w:val="004B3364"/>
    <w:rsid w:val="004B66C5"/>
    <w:rsid w:val="004C09D2"/>
    <w:rsid w:val="004C1429"/>
    <w:rsid w:val="004C432E"/>
    <w:rsid w:val="004C5F92"/>
    <w:rsid w:val="004C7D37"/>
    <w:rsid w:val="004D356D"/>
    <w:rsid w:val="004D6CFC"/>
    <w:rsid w:val="004D74FB"/>
    <w:rsid w:val="004E292C"/>
    <w:rsid w:val="004E36B2"/>
    <w:rsid w:val="004E6FD4"/>
    <w:rsid w:val="004F2F64"/>
    <w:rsid w:val="004F3D4B"/>
    <w:rsid w:val="004F5122"/>
    <w:rsid w:val="004F5674"/>
    <w:rsid w:val="00500021"/>
    <w:rsid w:val="0050094C"/>
    <w:rsid w:val="00505366"/>
    <w:rsid w:val="00515FA5"/>
    <w:rsid w:val="0052094C"/>
    <w:rsid w:val="00520C29"/>
    <w:rsid w:val="00525561"/>
    <w:rsid w:val="00526C52"/>
    <w:rsid w:val="00530AFF"/>
    <w:rsid w:val="00530D97"/>
    <w:rsid w:val="00532733"/>
    <w:rsid w:val="00532B78"/>
    <w:rsid w:val="00533D45"/>
    <w:rsid w:val="005356FA"/>
    <w:rsid w:val="00537BD0"/>
    <w:rsid w:val="00541A9E"/>
    <w:rsid w:val="00543D1D"/>
    <w:rsid w:val="005457AD"/>
    <w:rsid w:val="00546FEA"/>
    <w:rsid w:val="0055289A"/>
    <w:rsid w:val="00552C20"/>
    <w:rsid w:val="0055742D"/>
    <w:rsid w:val="00557FAA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98F"/>
    <w:rsid w:val="00574B3A"/>
    <w:rsid w:val="0057630B"/>
    <w:rsid w:val="00577AD0"/>
    <w:rsid w:val="00577D23"/>
    <w:rsid w:val="005808F5"/>
    <w:rsid w:val="005819AA"/>
    <w:rsid w:val="005828AD"/>
    <w:rsid w:val="0058606B"/>
    <w:rsid w:val="00587C9E"/>
    <w:rsid w:val="00587CA2"/>
    <w:rsid w:val="0059191F"/>
    <w:rsid w:val="00592976"/>
    <w:rsid w:val="00594708"/>
    <w:rsid w:val="00594C12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8F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391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3C82"/>
    <w:rsid w:val="0060405C"/>
    <w:rsid w:val="00605706"/>
    <w:rsid w:val="0060675B"/>
    <w:rsid w:val="0060697E"/>
    <w:rsid w:val="00607F44"/>
    <w:rsid w:val="00610048"/>
    <w:rsid w:val="00610F96"/>
    <w:rsid w:val="00612010"/>
    <w:rsid w:val="00613F64"/>
    <w:rsid w:val="00616D3B"/>
    <w:rsid w:val="006171E8"/>
    <w:rsid w:val="00617316"/>
    <w:rsid w:val="006178A4"/>
    <w:rsid w:val="00617D21"/>
    <w:rsid w:val="0062018B"/>
    <w:rsid w:val="00623967"/>
    <w:rsid w:val="00623E74"/>
    <w:rsid w:val="0062701D"/>
    <w:rsid w:val="00630229"/>
    <w:rsid w:val="00630EAB"/>
    <w:rsid w:val="0063299D"/>
    <w:rsid w:val="00633CAE"/>
    <w:rsid w:val="00634A78"/>
    <w:rsid w:val="006355CA"/>
    <w:rsid w:val="00636A55"/>
    <w:rsid w:val="00637D12"/>
    <w:rsid w:val="006411A7"/>
    <w:rsid w:val="00643AF3"/>
    <w:rsid w:val="006452E3"/>
    <w:rsid w:val="006465C5"/>
    <w:rsid w:val="00646EC2"/>
    <w:rsid w:val="0065401D"/>
    <w:rsid w:val="0065460E"/>
    <w:rsid w:val="006572E7"/>
    <w:rsid w:val="0066086D"/>
    <w:rsid w:val="0066145B"/>
    <w:rsid w:val="006628CE"/>
    <w:rsid w:val="00662B6C"/>
    <w:rsid w:val="00662C71"/>
    <w:rsid w:val="006642F2"/>
    <w:rsid w:val="00666244"/>
    <w:rsid w:val="006664B0"/>
    <w:rsid w:val="0066655C"/>
    <w:rsid w:val="00667826"/>
    <w:rsid w:val="00667903"/>
    <w:rsid w:val="00670830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1558"/>
    <w:rsid w:val="00695A90"/>
    <w:rsid w:val="00696D9A"/>
    <w:rsid w:val="00697B95"/>
    <w:rsid w:val="006A1D48"/>
    <w:rsid w:val="006A3189"/>
    <w:rsid w:val="006A41B5"/>
    <w:rsid w:val="006A4C6D"/>
    <w:rsid w:val="006A57CF"/>
    <w:rsid w:val="006A6910"/>
    <w:rsid w:val="006B0506"/>
    <w:rsid w:val="006B1155"/>
    <w:rsid w:val="006B43E6"/>
    <w:rsid w:val="006B6613"/>
    <w:rsid w:val="006C145D"/>
    <w:rsid w:val="006C326A"/>
    <w:rsid w:val="006C4239"/>
    <w:rsid w:val="006C4389"/>
    <w:rsid w:val="006C4767"/>
    <w:rsid w:val="006C4C57"/>
    <w:rsid w:val="006C58F3"/>
    <w:rsid w:val="006C66F8"/>
    <w:rsid w:val="006C793A"/>
    <w:rsid w:val="006D0383"/>
    <w:rsid w:val="006D2EE7"/>
    <w:rsid w:val="006D417E"/>
    <w:rsid w:val="006D50A3"/>
    <w:rsid w:val="006D5B8F"/>
    <w:rsid w:val="006E3148"/>
    <w:rsid w:val="006E3543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28F9"/>
    <w:rsid w:val="00703C64"/>
    <w:rsid w:val="00703FCB"/>
    <w:rsid w:val="0070471E"/>
    <w:rsid w:val="00706791"/>
    <w:rsid w:val="00711363"/>
    <w:rsid w:val="00711A2B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5A60"/>
    <w:rsid w:val="00737008"/>
    <w:rsid w:val="007374EC"/>
    <w:rsid w:val="007404AE"/>
    <w:rsid w:val="007443A4"/>
    <w:rsid w:val="0074627C"/>
    <w:rsid w:val="00746361"/>
    <w:rsid w:val="0074786C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626"/>
    <w:rsid w:val="00776662"/>
    <w:rsid w:val="00780065"/>
    <w:rsid w:val="00780116"/>
    <w:rsid w:val="007836BB"/>
    <w:rsid w:val="0078416A"/>
    <w:rsid w:val="007846AA"/>
    <w:rsid w:val="007930F2"/>
    <w:rsid w:val="00793BF9"/>
    <w:rsid w:val="00793D32"/>
    <w:rsid w:val="007964AA"/>
    <w:rsid w:val="00796DC1"/>
    <w:rsid w:val="007A1C97"/>
    <w:rsid w:val="007A1EB9"/>
    <w:rsid w:val="007A2995"/>
    <w:rsid w:val="007A3FAA"/>
    <w:rsid w:val="007A4B78"/>
    <w:rsid w:val="007A50A3"/>
    <w:rsid w:val="007A5761"/>
    <w:rsid w:val="007A5DB0"/>
    <w:rsid w:val="007A63F8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6D3B"/>
    <w:rsid w:val="007D0807"/>
    <w:rsid w:val="007D0DEE"/>
    <w:rsid w:val="007D33B7"/>
    <w:rsid w:val="007D3B49"/>
    <w:rsid w:val="007D3DEC"/>
    <w:rsid w:val="007D603B"/>
    <w:rsid w:val="007D7E04"/>
    <w:rsid w:val="007D7ED3"/>
    <w:rsid w:val="007E02FC"/>
    <w:rsid w:val="007E08C5"/>
    <w:rsid w:val="007E41AB"/>
    <w:rsid w:val="007E43D1"/>
    <w:rsid w:val="007E4EE3"/>
    <w:rsid w:val="007E5EB3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6667"/>
    <w:rsid w:val="00807508"/>
    <w:rsid w:val="0081089B"/>
    <w:rsid w:val="0081213E"/>
    <w:rsid w:val="00814528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87E"/>
    <w:rsid w:val="00851071"/>
    <w:rsid w:val="008542BC"/>
    <w:rsid w:val="008571E1"/>
    <w:rsid w:val="00857966"/>
    <w:rsid w:val="0086387D"/>
    <w:rsid w:val="0087359B"/>
    <w:rsid w:val="00880B2A"/>
    <w:rsid w:val="0088199B"/>
    <w:rsid w:val="0088218E"/>
    <w:rsid w:val="00882F09"/>
    <w:rsid w:val="008835C0"/>
    <w:rsid w:val="00886F97"/>
    <w:rsid w:val="00890284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696"/>
    <w:rsid w:val="008C7A91"/>
    <w:rsid w:val="008D180C"/>
    <w:rsid w:val="008D2017"/>
    <w:rsid w:val="008D3177"/>
    <w:rsid w:val="008D607C"/>
    <w:rsid w:val="008D6245"/>
    <w:rsid w:val="008D6484"/>
    <w:rsid w:val="008E0476"/>
    <w:rsid w:val="008E2270"/>
    <w:rsid w:val="008E3C23"/>
    <w:rsid w:val="008E4F1B"/>
    <w:rsid w:val="008E5032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06721"/>
    <w:rsid w:val="00906D6E"/>
    <w:rsid w:val="009132B5"/>
    <w:rsid w:val="00913B38"/>
    <w:rsid w:val="00916721"/>
    <w:rsid w:val="00921057"/>
    <w:rsid w:val="009210B6"/>
    <w:rsid w:val="009228F5"/>
    <w:rsid w:val="00922DF3"/>
    <w:rsid w:val="00922FDE"/>
    <w:rsid w:val="0092415D"/>
    <w:rsid w:val="009273A4"/>
    <w:rsid w:val="00930990"/>
    <w:rsid w:val="00931542"/>
    <w:rsid w:val="00932D7C"/>
    <w:rsid w:val="0093351F"/>
    <w:rsid w:val="00933BC8"/>
    <w:rsid w:val="00933E72"/>
    <w:rsid w:val="00935778"/>
    <w:rsid w:val="0093677E"/>
    <w:rsid w:val="009371B1"/>
    <w:rsid w:val="00940325"/>
    <w:rsid w:val="00941BD7"/>
    <w:rsid w:val="00944870"/>
    <w:rsid w:val="009466EE"/>
    <w:rsid w:val="0094793F"/>
    <w:rsid w:val="00954B55"/>
    <w:rsid w:val="0095570F"/>
    <w:rsid w:val="00956900"/>
    <w:rsid w:val="009612F8"/>
    <w:rsid w:val="0096271D"/>
    <w:rsid w:val="00962EB9"/>
    <w:rsid w:val="00963F0D"/>
    <w:rsid w:val="00964019"/>
    <w:rsid w:val="00965121"/>
    <w:rsid w:val="00966255"/>
    <w:rsid w:val="00966956"/>
    <w:rsid w:val="00967077"/>
    <w:rsid w:val="009671BF"/>
    <w:rsid w:val="00967A8D"/>
    <w:rsid w:val="00972E6A"/>
    <w:rsid w:val="0097356B"/>
    <w:rsid w:val="009760E4"/>
    <w:rsid w:val="0098206D"/>
    <w:rsid w:val="009867E9"/>
    <w:rsid w:val="00990388"/>
    <w:rsid w:val="00991741"/>
    <w:rsid w:val="00991B76"/>
    <w:rsid w:val="00992064"/>
    <w:rsid w:val="0099279D"/>
    <w:rsid w:val="00996066"/>
    <w:rsid w:val="009977DF"/>
    <w:rsid w:val="009A1860"/>
    <w:rsid w:val="009A4DF9"/>
    <w:rsid w:val="009A4EEE"/>
    <w:rsid w:val="009A4F33"/>
    <w:rsid w:val="009B0AB0"/>
    <w:rsid w:val="009B2798"/>
    <w:rsid w:val="009B5000"/>
    <w:rsid w:val="009C0697"/>
    <w:rsid w:val="009C2950"/>
    <w:rsid w:val="009C3F34"/>
    <w:rsid w:val="009C47BE"/>
    <w:rsid w:val="009C4D8A"/>
    <w:rsid w:val="009C666B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3E12"/>
    <w:rsid w:val="00A257CC"/>
    <w:rsid w:val="00A27E38"/>
    <w:rsid w:val="00A303E0"/>
    <w:rsid w:val="00A3133A"/>
    <w:rsid w:val="00A31C45"/>
    <w:rsid w:val="00A33792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581E"/>
    <w:rsid w:val="00A462C4"/>
    <w:rsid w:val="00A50328"/>
    <w:rsid w:val="00A5125E"/>
    <w:rsid w:val="00A52D55"/>
    <w:rsid w:val="00A54175"/>
    <w:rsid w:val="00A56111"/>
    <w:rsid w:val="00A602D3"/>
    <w:rsid w:val="00A605BD"/>
    <w:rsid w:val="00A626CF"/>
    <w:rsid w:val="00A63D56"/>
    <w:rsid w:val="00A63F56"/>
    <w:rsid w:val="00A655B3"/>
    <w:rsid w:val="00A66735"/>
    <w:rsid w:val="00A7006B"/>
    <w:rsid w:val="00A71D9C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918A4"/>
    <w:rsid w:val="00A95968"/>
    <w:rsid w:val="00AA35AF"/>
    <w:rsid w:val="00AA55AA"/>
    <w:rsid w:val="00AA6A0E"/>
    <w:rsid w:val="00AA6EFB"/>
    <w:rsid w:val="00AB04AE"/>
    <w:rsid w:val="00AB1101"/>
    <w:rsid w:val="00AB3285"/>
    <w:rsid w:val="00AB3811"/>
    <w:rsid w:val="00AB604E"/>
    <w:rsid w:val="00AB6273"/>
    <w:rsid w:val="00AB66DA"/>
    <w:rsid w:val="00AC209F"/>
    <w:rsid w:val="00AC2756"/>
    <w:rsid w:val="00AC3F5D"/>
    <w:rsid w:val="00AC708B"/>
    <w:rsid w:val="00AC7DB3"/>
    <w:rsid w:val="00AD14FB"/>
    <w:rsid w:val="00AD2174"/>
    <w:rsid w:val="00AD3DBE"/>
    <w:rsid w:val="00AD6423"/>
    <w:rsid w:val="00AE0EA0"/>
    <w:rsid w:val="00AE1E5B"/>
    <w:rsid w:val="00AE398E"/>
    <w:rsid w:val="00AF01B0"/>
    <w:rsid w:val="00AF1A79"/>
    <w:rsid w:val="00B01692"/>
    <w:rsid w:val="00B01E52"/>
    <w:rsid w:val="00B036BE"/>
    <w:rsid w:val="00B03726"/>
    <w:rsid w:val="00B04211"/>
    <w:rsid w:val="00B05454"/>
    <w:rsid w:val="00B1227B"/>
    <w:rsid w:val="00B1258A"/>
    <w:rsid w:val="00B13C9A"/>
    <w:rsid w:val="00B16011"/>
    <w:rsid w:val="00B17D1F"/>
    <w:rsid w:val="00B20EBA"/>
    <w:rsid w:val="00B31612"/>
    <w:rsid w:val="00B319EC"/>
    <w:rsid w:val="00B32053"/>
    <w:rsid w:val="00B32972"/>
    <w:rsid w:val="00B32A6F"/>
    <w:rsid w:val="00B403BC"/>
    <w:rsid w:val="00B40C6F"/>
    <w:rsid w:val="00B41C92"/>
    <w:rsid w:val="00B46706"/>
    <w:rsid w:val="00B507E0"/>
    <w:rsid w:val="00B50899"/>
    <w:rsid w:val="00B512E7"/>
    <w:rsid w:val="00B5386F"/>
    <w:rsid w:val="00B54FE7"/>
    <w:rsid w:val="00B555C8"/>
    <w:rsid w:val="00B56DC3"/>
    <w:rsid w:val="00B57379"/>
    <w:rsid w:val="00B57B9B"/>
    <w:rsid w:val="00B61FB4"/>
    <w:rsid w:val="00B6474E"/>
    <w:rsid w:val="00B65EE7"/>
    <w:rsid w:val="00B70220"/>
    <w:rsid w:val="00B7061C"/>
    <w:rsid w:val="00B70FC7"/>
    <w:rsid w:val="00B72359"/>
    <w:rsid w:val="00B72AEA"/>
    <w:rsid w:val="00B73B6C"/>
    <w:rsid w:val="00B74309"/>
    <w:rsid w:val="00B7608C"/>
    <w:rsid w:val="00B7771E"/>
    <w:rsid w:val="00B778B8"/>
    <w:rsid w:val="00B81685"/>
    <w:rsid w:val="00B84D24"/>
    <w:rsid w:val="00B8543B"/>
    <w:rsid w:val="00B85FFC"/>
    <w:rsid w:val="00B86504"/>
    <w:rsid w:val="00B8740E"/>
    <w:rsid w:val="00B874F5"/>
    <w:rsid w:val="00B90F8A"/>
    <w:rsid w:val="00B918CA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B091F"/>
    <w:rsid w:val="00BB2387"/>
    <w:rsid w:val="00BB23A6"/>
    <w:rsid w:val="00BB3216"/>
    <w:rsid w:val="00BB353E"/>
    <w:rsid w:val="00BB53CA"/>
    <w:rsid w:val="00BB5648"/>
    <w:rsid w:val="00BC0090"/>
    <w:rsid w:val="00BC2AA3"/>
    <w:rsid w:val="00BC38D8"/>
    <w:rsid w:val="00BC49E5"/>
    <w:rsid w:val="00BC58A5"/>
    <w:rsid w:val="00BD012C"/>
    <w:rsid w:val="00BD0C43"/>
    <w:rsid w:val="00BD1F66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DB8"/>
    <w:rsid w:val="00BF7E3F"/>
    <w:rsid w:val="00C0362A"/>
    <w:rsid w:val="00C05B11"/>
    <w:rsid w:val="00C0662A"/>
    <w:rsid w:val="00C06744"/>
    <w:rsid w:val="00C10268"/>
    <w:rsid w:val="00C13076"/>
    <w:rsid w:val="00C13155"/>
    <w:rsid w:val="00C20A9B"/>
    <w:rsid w:val="00C23225"/>
    <w:rsid w:val="00C24B77"/>
    <w:rsid w:val="00C27256"/>
    <w:rsid w:val="00C27C24"/>
    <w:rsid w:val="00C30A7F"/>
    <w:rsid w:val="00C312F4"/>
    <w:rsid w:val="00C3323B"/>
    <w:rsid w:val="00C33A2A"/>
    <w:rsid w:val="00C341EB"/>
    <w:rsid w:val="00C35062"/>
    <w:rsid w:val="00C35869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3CEE"/>
    <w:rsid w:val="00C55522"/>
    <w:rsid w:val="00C57355"/>
    <w:rsid w:val="00C63E14"/>
    <w:rsid w:val="00C65052"/>
    <w:rsid w:val="00C6552B"/>
    <w:rsid w:val="00C672C0"/>
    <w:rsid w:val="00C67691"/>
    <w:rsid w:val="00C715DD"/>
    <w:rsid w:val="00C724AD"/>
    <w:rsid w:val="00C73D16"/>
    <w:rsid w:val="00C74A82"/>
    <w:rsid w:val="00C75163"/>
    <w:rsid w:val="00C80082"/>
    <w:rsid w:val="00C82029"/>
    <w:rsid w:val="00C83BB3"/>
    <w:rsid w:val="00C83F72"/>
    <w:rsid w:val="00C87855"/>
    <w:rsid w:val="00C906C7"/>
    <w:rsid w:val="00C909E4"/>
    <w:rsid w:val="00C92102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C25A2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1B4"/>
    <w:rsid w:val="00CE14AF"/>
    <w:rsid w:val="00CE61DE"/>
    <w:rsid w:val="00CE7144"/>
    <w:rsid w:val="00CE780F"/>
    <w:rsid w:val="00CF3246"/>
    <w:rsid w:val="00CF76A3"/>
    <w:rsid w:val="00CF7CB9"/>
    <w:rsid w:val="00D010FB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17"/>
    <w:rsid w:val="00D32295"/>
    <w:rsid w:val="00D32A1B"/>
    <w:rsid w:val="00D37A21"/>
    <w:rsid w:val="00D41CB8"/>
    <w:rsid w:val="00D4233D"/>
    <w:rsid w:val="00D42D7B"/>
    <w:rsid w:val="00D44F38"/>
    <w:rsid w:val="00D474C9"/>
    <w:rsid w:val="00D50AB2"/>
    <w:rsid w:val="00D50F68"/>
    <w:rsid w:val="00D510BC"/>
    <w:rsid w:val="00D52A67"/>
    <w:rsid w:val="00D52DC3"/>
    <w:rsid w:val="00D535B2"/>
    <w:rsid w:val="00D6036A"/>
    <w:rsid w:val="00D666BC"/>
    <w:rsid w:val="00D672CB"/>
    <w:rsid w:val="00D67712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05C9"/>
    <w:rsid w:val="00DA19FB"/>
    <w:rsid w:val="00DA23CE"/>
    <w:rsid w:val="00DA3D41"/>
    <w:rsid w:val="00DA4FA5"/>
    <w:rsid w:val="00DA74B5"/>
    <w:rsid w:val="00DB1D1B"/>
    <w:rsid w:val="00DB20E7"/>
    <w:rsid w:val="00DB6128"/>
    <w:rsid w:val="00DB6D0B"/>
    <w:rsid w:val="00DC1DB8"/>
    <w:rsid w:val="00DC1E15"/>
    <w:rsid w:val="00DC4FA2"/>
    <w:rsid w:val="00DC6ECB"/>
    <w:rsid w:val="00DC7F8C"/>
    <w:rsid w:val="00DD14F4"/>
    <w:rsid w:val="00DD1C76"/>
    <w:rsid w:val="00DD24C0"/>
    <w:rsid w:val="00DD2E8E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4942"/>
    <w:rsid w:val="00E15595"/>
    <w:rsid w:val="00E1611D"/>
    <w:rsid w:val="00E17B6C"/>
    <w:rsid w:val="00E20537"/>
    <w:rsid w:val="00E206E9"/>
    <w:rsid w:val="00E20E56"/>
    <w:rsid w:val="00E21BBA"/>
    <w:rsid w:val="00E30D24"/>
    <w:rsid w:val="00E32C7C"/>
    <w:rsid w:val="00E33FD4"/>
    <w:rsid w:val="00E36825"/>
    <w:rsid w:val="00E36DDF"/>
    <w:rsid w:val="00E43638"/>
    <w:rsid w:val="00E43AED"/>
    <w:rsid w:val="00E469EF"/>
    <w:rsid w:val="00E47C00"/>
    <w:rsid w:val="00E51459"/>
    <w:rsid w:val="00E51A70"/>
    <w:rsid w:val="00E53227"/>
    <w:rsid w:val="00E539FB"/>
    <w:rsid w:val="00E61061"/>
    <w:rsid w:val="00E62E86"/>
    <w:rsid w:val="00E63E40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50DB"/>
    <w:rsid w:val="00E87A09"/>
    <w:rsid w:val="00E87A6D"/>
    <w:rsid w:val="00E90B40"/>
    <w:rsid w:val="00E928DF"/>
    <w:rsid w:val="00E96D75"/>
    <w:rsid w:val="00EA030E"/>
    <w:rsid w:val="00EA17C9"/>
    <w:rsid w:val="00EA4AFC"/>
    <w:rsid w:val="00EA4E73"/>
    <w:rsid w:val="00EA526C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49A7"/>
    <w:rsid w:val="00ED01E2"/>
    <w:rsid w:val="00ED0324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46D8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DCB"/>
    <w:rsid w:val="00F11394"/>
    <w:rsid w:val="00F11C71"/>
    <w:rsid w:val="00F122F7"/>
    <w:rsid w:val="00F14F20"/>
    <w:rsid w:val="00F15073"/>
    <w:rsid w:val="00F169B1"/>
    <w:rsid w:val="00F17FAE"/>
    <w:rsid w:val="00F21118"/>
    <w:rsid w:val="00F258A4"/>
    <w:rsid w:val="00F3134B"/>
    <w:rsid w:val="00F33569"/>
    <w:rsid w:val="00F370E9"/>
    <w:rsid w:val="00F4137F"/>
    <w:rsid w:val="00F41527"/>
    <w:rsid w:val="00F41B5F"/>
    <w:rsid w:val="00F42D11"/>
    <w:rsid w:val="00F508E3"/>
    <w:rsid w:val="00F51099"/>
    <w:rsid w:val="00F5149F"/>
    <w:rsid w:val="00F545F7"/>
    <w:rsid w:val="00F54701"/>
    <w:rsid w:val="00F55391"/>
    <w:rsid w:val="00F558DC"/>
    <w:rsid w:val="00F602A2"/>
    <w:rsid w:val="00F60F78"/>
    <w:rsid w:val="00F61F64"/>
    <w:rsid w:val="00F731BD"/>
    <w:rsid w:val="00F73BA8"/>
    <w:rsid w:val="00F74154"/>
    <w:rsid w:val="00F75CD5"/>
    <w:rsid w:val="00F80048"/>
    <w:rsid w:val="00F83872"/>
    <w:rsid w:val="00F83E8E"/>
    <w:rsid w:val="00F903D2"/>
    <w:rsid w:val="00F906F7"/>
    <w:rsid w:val="00F9113E"/>
    <w:rsid w:val="00F91523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3049"/>
    <w:rsid w:val="00FB48E5"/>
    <w:rsid w:val="00FB57B2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655"/>
    <w:rsid w:val="00FE4DDE"/>
    <w:rsid w:val="00FE57DF"/>
    <w:rsid w:val="00FE7967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85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5E97A-3688-4A97-988F-6E304EFA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1145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54</cp:revision>
  <cp:lastPrinted>2019-06-06T07:03:00Z</cp:lastPrinted>
  <dcterms:created xsi:type="dcterms:W3CDTF">2024-12-20T09:45:00Z</dcterms:created>
  <dcterms:modified xsi:type="dcterms:W3CDTF">2026-03-11T13:52:00Z</dcterms:modified>
</cp:coreProperties>
</file>